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F1926" w14:textId="77777777" w:rsidR="00476D51" w:rsidRDefault="005D083C">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21836F28" wp14:editId="4A4C121E">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045A9C" w14:textId="77777777" w:rsidR="00476D51" w:rsidRDefault="00476D51">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36F28"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" stroked="f">
                <v:textbox>
                  <w:txbxContent>
                    <w:p w14:paraId="4E045A9C" w14:textId="77777777" w:rsidR="00476D51" w:rsidRDefault="00476D51">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1A84BCAB" w14:textId="77777777" w:rsidR="00476D51" w:rsidRDefault="00476D51">
      <w:pPr>
        <w:pStyle w:val="FicheTitre"/>
        <w:rPr>
          <w:rFonts w:cs="Arial Narrow"/>
          <w:b w:val="0"/>
          <w:bCs/>
          <w:spacing w:val="50"/>
          <w:szCs w:val="17"/>
        </w:rPr>
      </w:pPr>
    </w:p>
    <w:p w14:paraId="7146BB3E" w14:textId="77777777" w:rsidR="00476D51" w:rsidRDefault="005D083C">
      <w:pPr>
        <w:pStyle w:val="FicheTitre"/>
        <w:rPr>
          <w:rFonts w:cs="Arial Narrow"/>
          <w:b w:val="0"/>
          <w:bCs/>
          <w:spacing w:val="50"/>
          <w:szCs w:val="17"/>
        </w:rPr>
        <w:sectPr w:rsidR="00476D51">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35FF8C4" wp14:editId="73D7584F">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476D51" w14:paraId="4AA89212" w14:textId="77777777">
        <w:tc>
          <w:tcPr>
            <w:tcW w:w="9039" w:type="dxa"/>
            <w:shd w:val="clear" w:color="auto" w:fill="465F9D"/>
          </w:tcPr>
          <w:p w14:paraId="418A3288" w14:textId="77777777" w:rsidR="00476D51" w:rsidRDefault="00476D51">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DC172BB" w14:textId="77777777" w:rsidR="00476D51" w:rsidRDefault="00476D51">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15B5C48" w14:textId="77777777" w:rsidR="00476D51" w:rsidRDefault="00476D51">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18F002D0" w14:textId="77777777" w:rsidR="00476D51" w:rsidRDefault="00476D51">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3FF89255" w14:textId="77777777" w:rsidR="00476D51" w:rsidRDefault="00476D51">
      <w:pPr>
        <w:jc w:val="both"/>
        <w:rPr>
          <w:rFonts w:ascii="Arial" w:hAnsi="Arial" w:cs="Arial"/>
        </w:rPr>
      </w:pPr>
    </w:p>
    <w:p w14:paraId="3E129FE5" w14:textId="77777777" w:rsidR="00476D51" w:rsidRDefault="00476D51">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B8CE5F0" w14:textId="77777777" w:rsidR="00476D51" w:rsidRDefault="00476D51">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175E088C" w14:textId="77777777" w:rsidR="00476D51" w:rsidRDefault="00476D51">
      <w:pPr>
        <w:rPr>
          <w:rFonts w:ascii="Marianne" w:hAnsi="Marianne"/>
        </w:rPr>
      </w:pPr>
    </w:p>
    <w:p w14:paraId="0D7AAD1E" w14:textId="77777777" w:rsidR="00476D51" w:rsidRDefault="00476D51">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36500B9A" w14:textId="77777777" w:rsidR="00476D51" w:rsidRDefault="00476D51">
      <w:pPr>
        <w:rPr>
          <w:rFonts w:ascii="Marianne" w:hAnsi="Marianne"/>
        </w:rPr>
      </w:pPr>
    </w:p>
    <w:p w14:paraId="37D9D329" w14:textId="77777777" w:rsidR="00476D51" w:rsidRDefault="00476D51">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3A8698EC" w14:textId="77777777" w:rsidR="00476D51" w:rsidRDefault="00476D51">
      <w:pPr>
        <w:jc w:val="both"/>
        <w:rPr>
          <w:rFonts w:ascii="Marianne" w:hAnsi="Marianne" w:cs="Arial"/>
          <w:i/>
          <w:iCs/>
        </w:rPr>
      </w:pPr>
    </w:p>
    <w:p w14:paraId="58A56515" w14:textId="77777777" w:rsidR="00476D51" w:rsidRDefault="00476D51">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C23BE2E" w14:textId="77777777" w:rsidR="00476D51" w:rsidRDefault="00476D51">
      <w:pPr>
        <w:jc w:val="both"/>
        <w:rPr>
          <w:rFonts w:ascii="Marianne" w:hAnsi="Marianne" w:cs="Arial"/>
          <w:i/>
          <w:sz w:val="18"/>
          <w:szCs w:val="18"/>
        </w:rPr>
      </w:pPr>
    </w:p>
    <w:p w14:paraId="6243C599" w14:textId="77777777" w:rsidR="00476D51" w:rsidRDefault="00476D51">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476D51" w14:paraId="7332C30C" w14:textId="77777777">
        <w:tc>
          <w:tcPr>
            <w:tcW w:w="9710" w:type="dxa"/>
            <w:shd w:val="clear" w:color="auto" w:fill="465F9D"/>
          </w:tcPr>
          <w:p w14:paraId="5D006515" w14:textId="77777777" w:rsidR="00476D51" w:rsidRDefault="00476D51">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D719D30" w14:textId="77777777" w:rsidR="00476D51" w:rsidRDefault="00476D51">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0AA84821" w14:textId="77777777" w:rsidR="00476D51" w:rsidRDefault="00476D51">
      <w:pPr>
        <w:rPr>
          <w:rFonts w:ascii="Marianne" w:hAnsi="Marianne" w:cs="Arial"/>
          <w:b/>
          <w:bCs/>
        </w:rPr>
      </w:pPr>
    </w:p>
    <w:p w14:paraId="74E3E00B" w14:textId="77777777" w:rsidR="00621ADE" w:rsidRPr="0097319D" w:rsidRDefault="00621ADE" w:rsidP="00621ADE">
      <w:pPr>
        <w:tabs>
          <w:tab w:val="center" w:pos="7371"/>
        </w:tabs>
        <w:jc w:val="center"/>
        <w:rPr>
          <w:rFonts w:ascii="Arial" w:hAnsi="Arial" w:cs="Arial"/>
        </w:rPr>
      </w:pPr>
      <w:r w:rsidRPr="0097319D">
        <w:rPr>
          <w:rFonts w:ascii="Arial" w:hAnsi="Arial" w:cs="Arial"/>
          <w:b/>
          <w:bCs/>
          <w:color w:val="000000"/>
          <w:sz w:val="18"/>
          <w:szCs w:val="18"/>
        </w:rPr>
        <w:t xml:space="preserve">Centre Hospitalier Universitaire de Bordeaux </w:t>
      </w:r>
      <w:r w:rsidRPr="0097319D">
        <w:rPr>
          <w:rFonts w:ascii="Arial" w:hAnsi="Arial" w:cs="Arial"/>
          <w:color w:val="000000"/>
          <w:sz w:val="18"/>
          <w:szCs w:val="18"/>
        </w:rPr>
        <w:br/>
        <w:t>12 Rue DUBERNAT</w:t>
      </w:r>
      <w:r w:rsidRPr="0097319D">
        <w:rPr>
          <w:rFonts w:ascii="Arial" w:hAnsi="Arial" w:cs="Arial"/>
          <w:color w:val="000000"/>
          <w:sz w:val="18"/>
          <w:szCs w:val="18"/>
        </w:rPr>
        <w:br/>
        <w:t>33404 Talence CEDEX</w:t>
      </w:r>
      <w:r w:rsidRPr="0097319D">
        <w:rPr>
          <w:rFonts w:ascii="Arial" w:hAnsi="Arial" w:cs="Arial"/>
          <w:color w:val="000000"/>
          <w:sz w:val="18"/>
          <w:szCs w:val="18"/>
        </w:rPr>
        <w:br/>
      </w:r>
      <w:r w:rsidR="00015E1C" w:rsidRPr="00015E1C">
        <w:rPr>
          <w:rFonts w:ascii="Arial" w:hAnsi="Arial" w:cs="Arial"/>
        </w:rPr>
        <w:t>Direction des Travaux, Incendie, Maintenance et Energie</w:t>
      </w:r>
    </w:p>
    <w:p w14:paraId="6516FFD4" w14:textId="77777777" w:rsidR="00621ADE" w:rsidRPr="0097319D" w:rsidRDefault="00621ADE" w:rsidP="00621ADE">
      <w:pPr>
        <w:tabs>
          <w:tab w:val="center" w:pos="7371"/>
        </w:tabs>
        <w:jc w:val="center"/>
        <w:rPr>
          <w:rFonts w:ascii="Arial" w:hAnsi="Arial" w:cs="Arial"/>
        </w:rPr>
      </w:pPr>
    </w:p>
    <w:p w14:paraId="3E614F58" w14:textId="77777777" w:rsidR="00476D51" w:rsidRDefault="00476D51">
      <w:pPr>
        <w:rPr>
          <w:rFonts w:ascii="Marianne" w:hAnsi="Marianne" w:cs="Arial"/>
          <w:b/>
          <w:bCs/>
        </w:rPr>
      </w:pPr>
    </w:p>
    <w:p w14:paraId="362DA8F4" w14:textId="77777777" w:rsidR="00476D51" w:rsidRDefault="00476D51">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76D51" w14:paraId="66B00160" w14:textId="77777777">
        <w:tc>
          <w:tcPr>
            <w:tcW w:w="9852" w:type="dxa"/>
            <w:shd w:val="clear" w:color="auto" w:fill="465F9D"/>
          </w:tcPr>
          <w:p w14:paraId="10B76525" w14:textId="77777777" w:rsidR="00476D51" w:rsidRDefault="00476D51">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09319DEA" w14:textId="77777777" w:rsidR="00476D51" w:rsidRDefault="00476D51">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4F83CBE9" w14:textId="77777777" w:rsidR="00476D51" w:rsidRDefault="00476D51">
      <w:pPr>
        <w:pStyle w:val="fcase1ertab"/>
        <w:tabs>
          <w:tab w:val="clear" w:pos="426"/>
          <w:tab w:val="left" w:pos="0"/>
        </w:tabs>
        <w:spacing w:before="120"/>
        <w:ind w:left="0" w:firstLine="0"/>
        <w:rPr>
          <w:rFonts w:ascii="Marianne" w:hAnsi="Marianne" w:cs="Arial"/>
          <w:i/>
          <w:sz w:val="16"/>
          <w:szCs w:val="16"/>
        </w:rPr>
      </w:pPr>
    </w:p>
    <w:p w14:paraId="0E328270" w14:textId="77777777" w:rsidR="00476D51" w:rsidRPr="00B71821" w:rsidRDefault="00317BBA">
      <w:pPr>
        <w:pStyle w:val="fcase1ertab"/>
        <w:tabs>
          <w:tab w:val="clear" w:pos="426"/>
          <w:tab w:val="left" w:pos="0"/>
        </w:tabs>
        <w:spacing w:before="120"/>
        <w:ind w:left="0" w:firstLine="0"/>
        <w:rPr>
          <w:rFonts w:ascii="Marianne" w:hAnsi="Marianne" w:cs="Arial"/>
          <w:i/>
          <w:sz w:val="16"/>
          <w:szCs w:val="16"/>
        </w:rPr>
      </w:pPr>
      <w:r w:rsidRPr="00B71821">
        <w:rPr>
          <w:rFonts w:ascii="Trebuchet MS" w:eastAsia="Trebuchet MS" w:hAnsi="Trebuchet MS" w:cs="Trebuchet MS"/>
          <w:b/>
          <w:sz w:val="28"/>
        </w:rPr>
        <w:t>Maintenance préventive, corrective et travaux d’extension du système de vidéoprotection au profit du GHT Alliance Gironde 33</w:t>
      </w:r>
    </w:p>
    <w:p w14:paraId="42C2BF88" w14:textId="77777777" w:rsidR="00476D51" w:rsidRDefault="00476D51">
      <w:pPr>
        <w:pStyle w:val="fcase1ertab"/>
        <w:tabs>
          <w:tab w:val="clear" w:pos="426"/>
          <w:tab w:val="left" w:pos="0"/>
        </w:tabs>
        <w:spacing w:before="120"/>
        <w:ind w:left="0" w:firstLine="0"/>
        <w:rPr>
          <w:rFonts w:ascii="Marianne" w:hAnsi="Marianne" w:cs="Arial"/>
          <w:i/>
          <w:sz w:val="16"/>
          <w:szCs w:val="16"/>
        </w:rPr>
      </w:pPr>
    </w:p>
    <w:p w14:paraId="443A8AC4" w14:textId="77777777" w:rsidR="00476D51" w:rsidRDefault="00476D51">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76D51" w14:paraId="7B2CC3C3" w14:textId="77777777">
        <w:tc>
          <w:tcPr>
            <w:tcW w:w="9852" w:type="dxa"/>
            <w:shd w:val="clear" w:color="auto" w:fill="465F9D"/>
          </w:tcPr>
          <w:p w14:paraId="14EA4A30" w14:textId="77777777" w:rsidR="00476D51" w:rsidRDefault="00476D51">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7F5F161C" w14:textId="77777777" w:rsidR="00476D51" w:rsidRDefault="00476D51">
      <w:pPr>
        <w:pStyle w:val="Titre9"/>
        <w:numPr>
          <w:ilvl w:val="0"/>
          <w:numId w:val="0"/>
        </w:numPr>
        <w:rPr>
          <w:rFonts w:ascii="Marianne" w:hAnsi="Marianne"/>
          <w:i w:val="0"/>
          <w:sz w:val="20"/>
        </w:rPr>
      </w:pPr>
    </w:p>
    <w:p w14:paraId="7DE01D30" w14:textId="77777777" w:rsidR="00476D51" w:rsidRDefault="00476D51">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19CCC5BB" w14:textId="77777777" w:rsidR="00476D51" w:rsidRDefault="00476D51">
      <w:pPr>
        <w:pStyle w:val="Titre9"/>
        <w:tabs>
          <w:tab w:val="num" w:pos="0"/>
        </w:tabs>
        <w:ind w:left="0"/>
        <w:jc w:val="both"/>
        <w:rPr>
          <w:rFonts w:ascii="Marianne" w:hAnsi="Marianne"/>
          <w:i w:val="0"/>
          <w:iCs w:val="0"/>
          <w:sz w:val="20"/>
          <w:szCs w:val="20"/>
        </w:rPr>
      </w:pPr>
    </w:p>
    <w:p w14:paraId="5FCA642F" w14:textId="77777777" w:rsidR="00476D51" w:rsidRDefault="00476D51">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72724353" w14:textId="77777777" w:rsidR="00476D51" w:rsidRDefault="00476D51">
      <w:pPr>
        <w:jc w:val="both"/>
        <w:rPr>
          <w:rFonts w:ascii="Marianne" w:hAnsi="Marianne" w:cs="Arial"/>
          <w:b/>
          <w:bCs/>
        </w:rPr>
      </w:pPr>
    </w:p>
    <w:p w14:paraId="248DC8B5" w14:textId="77777777" w:rsidR="00476D51" w:rsidRDefault="00476D51">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E597D7A" w14:textId="77777777" w:rsidR="00476D51" w:rsidRDefault="00476D51">
      <w:pPr>
        <w:rPr>
          <w:rFonts w:ascii="Marianne" w:hAnsi="Marianne"/>
        </w:rPr>
      </w:pPr>
    </w:p>
    <w:p w14:paraId="7A2F9439" w14:textId="77777777" w:rsidR="00476D51" w:rsidRDefault="00476D51">
      <w:pPr>
        <w:rPr>
          <w:rFonts w:ascii="Marianne" w:hAnsi="Marianne"/>
        </w:rPr>
      </w:pPr>
    </w:p>
    <w:p w14:paraId="0E5645EC" w14:textId="77777777" w:rsidR="00476D51" w:rsidRDefault="00476D51">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1EC521EA" w14:textId="77777777" w:rsidR="00476D51" w:rsidRDefault="00476D51">
      <w:pPr>
        <w:rPr>
          <w:rFonts w:ascii="Marianne" w:hAnsi="Marianne"/>
        </w:rPr>
      </w:pPr>
    </w:p>
    <w:p w14:paraId="0BB2C3CF" w14:textId="77777777" w:rsidR="00476D51" w:rsidRDefault="00476D51">
      <w:pPr>
        <w:rPr>
          <w:rFonts w:ascii="Marianne" w:hAnsi="Marianne"/>
        </w:rPr>
      </w:pPr>
    </w:p>
    <w:p w14:paraId="640E9FB5" w14:textId="77777777" w:rsidR="00476D51" w:rsidRDefault="00476D51">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011D5D9" w14:textId="77777777" w:rsidR="00476D51" w:rsidRDefault="00476D51">
      <w:pPr>
        <w:rPr>
          <w:rFonts w:ascii="Marianne" w:hAnsi="Marianne"/>
        </w:rPr>
      </w:pPr>
    </w:p>
    <w:p w14:paraId="6745994E" w14:textId="77777777" w:rsidR="00476D51" w:rsidRDefault="00476D51">
      <w:pPr>
        <w:rPr>
          <w:rFonts w:ascii="Marianne" w:hAnsi="Marianne"/>
        </w:rPr>
      </w:pPr>
    </w:p>
    <w:p w14:paraId="74173D5E" w14:textId="77777777" w:rsidR="00476D51" w:rsidRDefault="00476D51">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3A9A3EE7" w14:textId="77777777" w:rsidR="00476D51" w:rsidRDefault="009B6B4B" w:rsidP="009B6B4B">
      <w:pPr>
        <w:tabs>
          <w:tab w:val="left" w:pos="6900"/>
        </w:tabs>
        <w:rPr>
          <w:rFonts w:ascii="Marianne" w:hAnsi="Marianne"/>
        </w:rPr>
      </w:pPr>
      <w:r>
        <w:rPr>
          <w:rFonts w:ascii="Marianne" w:hAnsi="Marianne"/>
        </w:rPr>
        <w:tab/>
      </w:r>
    </w:p>
    <w:p w14:paraId="4A6BF238" w14:textId="77777777" w:rsidR="00476D51" w:rsidRDefault="00476D51">
      <w:pPr>
        <w:rPr>
          <w:rFonts w:ascii="Marianne" w:hAnsi="Marianne"/>
        </w:rPr>
      </w:pPr>
    </w:p>
    <w:p w14:paraId="2A382111" w14:textId="77777777" w:rsidR="00476D51" w:rsidRDefault="00476D51">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46595108" w14:textId="77777777" w:rsidR="00476D51" w:rsidRDefault="00476D51">
      <w:pPr>
        <w:rPr>
          <w:rFonts w:ascii="Marianne" w:hAnsi="Marianne"/>
        </w:rPr>
      </w:pPr>
    </w:p>
    <w:p w14:paraId="6B868129" w14:textId="77777777" w:rsidR="00476D51" w:rsidRDefault="00476D51">
      <w:pPr>
        <w:rPr>
          <w:rFonts w:ascii="Marianne" w:hAnsi="Marianne"/>
        </w:rPr>
      </w:pPr>
    </w:p>
    <w:p w14:paraId="2215F942" w14:textId="77777777" w:rsidR="00476D51" w:rsidRDefault="00476D51">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40081A17" w14:textId="77777777" w:rsidR="00476D51" w:rsidRDefault="00476D51">
      <w:pPr>
        <w:jc w:val="both"/>
        <w:rPr>
          <w:rFonts w:ascii="Marianne" w:hAnsi="Marianne" w:cs="Arial"/>
          <w:b/>
          <w:bCs/>
        </w:rPr>
      </w:pPr>
    </w:p>
    <w:p w14:paraId="11DDB847" w14:textId="77777777" w:rsidR="00476D51" w:rsidRDefault="00476D51">
      <w:pPr>
        <w:jc w:val="both"/>
        <w:rPr>
          <w:rFonts w:ascii="Marianne" w:hAnsi="Marianne" w:cs="Arial"/>
          <w:b/>
          <w:bCs/>
        </w:rPr>
      </w:pPr>
    </w:p>
    <w:p w14:paraId="01F3400F" w14:textId="77777777" w:rsidR="00476D51" w:rsidRDefault="00476D51">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BED1EC4" w14:textId="77777777" w:rsidR="00476D51" w:rsidRDefault="00476D51">
      <w:pPr>
        <w:jc w:val="both"/>
        <w:rPr>
          <w:rFonts w:ascii="Marianne" w:hAnsi="Marianne" w:cs="Arial"/>
        </w:rPr>
      </w:pPr>
    </w:p>
    <w:p w14:paraId="02C24291" w14:textId="77777777" w:rsidR="00476D51" w:rsidRDefault="00476D5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71821">
        <w:rPr>
          <w:rFonts w:ascii="Marianne" w:hAnsi="Marianne"/>
        </w:rPr>
      </w:r>
      <w:r w:rsidR="00B7182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7180545E" w14:textId="77777777" w:rsidR="00476D51" w:rsidRDefault="00476D51">
      <w:pPr>
        <w:ind w:left="567"/>
        <w:jc w:val="both"/>
        <w:rPr>
          <w:rFonts w:ascii="Marianne" w:hAnsi="Marianne" w:cs="Arial"/>
        </w:rPr>
      </w:pPr>
    </w:p>
    <w:p w14:paraId="633193FB" w14:textId="77777777" w:rsidR="00476D51" w:rsidRDefault="00476D51">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71821">
        <w:rPr>
          <w:rFonts w:ascii="Marianne" w:hAnsi="Marianne"/>
        </w:rPr>
      </w:r>
      <w:r w:rsidR="00B7182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00070271" w14:textId="77777777" w:rsidR="00476D51" w:rsidRDefault="00476D51">
      <w:pPr>
        <w:ind w:left="567"/>
        <w:jc w:val="both"/>
        <w:rPr>
          <w:rFonts w:ascii="Marianne" w:hAnsi="Marianne" w:cs="Arial"/>
          <w:bCs/>
          <w:sz w:val="22"/>
        </w:rPr>
      </w:pPr>
    </w:p>
    <w:p w14:paraId="27F55F00" w14:textId="77777777" w:rsidR="00476D51" w:rsidRDefault="00476D51">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B4A5474" w14:textId="77777777" w:rsidR="00476D51" w:rsidRDefault="00476D51">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3D9691E6" w14:textId="77777777" w:rsidR="00476D51" w:rsidRDefault="00476D51">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54680164" w14:textId="77777777" w:rsidR="00476D51" w:rsidRDefault="00476D51">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50A3531" w14:textId="77777777" w:rsidR="00476D51" w:rsidRDefault="00476D51">
      <w:pPr>
        <w:spacing w:before="120"/>
        <w:jc w:val="both"/>
        <w:rPr>
          <w:rFonts w:ascii="Marianne" w:hAnsi="Marianne" w:cs="Arial"/>
          <w:sz w:val="22"/>
        </w:rPr>
      </w:pPr>
    </w:p>
    <w:p w14:paraId="63A766CD" w14:textId="77777777" w:rsidR="00476D51" w:rsidRDefault="00476D51">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476D51" w14:paraId="4A63F649" w14:textId="77777777">
        <w:trPr>
          <w:trHeight w:val="540"/>
          <w:jc w:val="center"/>
        </w:trPr>
        <w:tc>
          <w:tcPr>
            <w:tcW w:w="1986" w:type="dxa"/>
            <w:shd w:val="clear" w:color="auto" w:fill="CCFFFF"/>
            <w:vAlign w:val="center"/>
          </w:tcPr>
          <w:p w14:paraId="281FA3AF" w14:textId="77777777" w:rsidR="00476D51" w:rsidRDefault="00476D51">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0D748EA" w14:textId="77777777" w:rsidR="00476D51" w:rsidRDefault="00476D51">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3E1518C4" w14:textId="77777777" w:rsidR="00476D51" w:rsidRDefault="00476D51">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476D51" w14:paraId="5CDCEBB9" w14:textId="77777777">
        <w:trPr>
          <w:trHeight w:val="2218"/>
          <w:jc w:val="center"/>
        </w:trPr>
        <w:tc>
          <w:tcPr>
            <w:tcW w:w="1986" w:type="dxa"/>
            <w:vMerge w:val="restart"/>
            <w:shd w:val="clear" w:color="auto" w:fill="auto"/>
            <w:vAlign w:val="center"/>
          </w:tcPr>
          <w:p w14:paraId="77EC3B9D" w14:textId="77777777" w:rsidR="00476D51" w:rsidRDefault="00476D51">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CB7E1DC" w14:textId="77777777" w:rsidR="00476D51" w:rsidRDefault="00476D51">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B71821">
              <w:rPr>
                <w:rFonts w:ascii="Marianne" w:eastAsia="MS Gothic" w:hAnsi="Marianne" w:cs="Arial"/>
              </w:rPr>
            </w:r>
            <w:r w:rsidR="00B71821">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75607715" w14:textId="77777777" w:rsidR="00476D51" w:rsidRDefault="00476D5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10C54962"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B9CE5AD" w14:textId="77777777" w:rsidR="00476D51" w:rsidRDefault="00476D51">
            <w:pPr>
              <w:spacing w:beforeLines="40" w:before="96" w:afterLines="40" w:after="96"/>
              <w:ind w:left="170" w:right="170"/>
              <w:jc w:val="both"/>
              <w:rPr>
                <w:rFonts w:ascii="Marianne" w:hAnsi="Marianne" w:cs="Arial"/>
                <w:sz w:val="12"/>
                <w:szCs w:val="16"/>
              </w:rPr>
            </w:pPr>
          </w:p>
          <w:p w14:paraId="4D241D13" w14:textId="77777777" w:rsidR="00476D51" w:rsidRDefault="00476D51">
            <w:pPr>
              <w:spacing w:beforeLines="40" w:before="96" w:afterLines="40" w:after="96"/>
              <w:ind w:left="170" w:right="170"/>
              <w:jc w:val="both"/>
              <w:rPr>
                <w:rFonts w:ascii="Marianne" w:hAnsi="Marianne" w:cs="Arial"/>
                <w:sz w:val="12"/>
                <w:szCs w:val="16"/>
              </w:rPr>
            </w:pPr>
          </w:p>
          <w:p w14:paraId="7D7C4C39" w14:textId="77777777" w:rsidR="00476D51" w:rsidRDefault="00476D51">
            <w:pPr>
              <w:spacing w:beforeLines="40" w:before="96" w:afterLines="40" w:after="96"/>
              <w:ind w:left="170" w:right="170"/>
              <w:jc w:val="both"/>
              <w:rPr>
                <w:rFonts w:ascii="Marianne" w:hAnsi="Marianne" w:cs="Arial"/>
                <w:sz w:val="12"/>
                <w:szCs w:val="16"/>
              </w:rPr>
            </w:pPr>
          </w:p>
          <w:p w14:paraId="24851D3F"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1BFBB27" w14:textId="77777777" w:rsidR="00476D51" w:rsidRDefault="00476D51">
            <w:pPr>
              <w:spacing w:beforeLines="40" w:before="96" w:afterLines="40" w:after="96"/>
              <w:ind w:right="170"/>
              <w:rPr>
                <w:rFonts w:ascii="Marianne" w:hAnsi="Marianne" w:cs="Arial"/>
                <w:sz w:val="12"/>
                <w:szCs w:val="16"/>
              </w:rPr>
            </w:pPr>
          </w:p>
          <w:p w14:paraId="537B82A9" w14:textId="77777777" w:rsidR="00476D51" w:rsidRDefault="00476D51">
            <w:pPr>
              <w:spacing w:beforeLines="40" w:before="96" w:afterLines="40" w:after="96"/>
              <w:ind w:right="170"/>
              <w:rPr>
                <w:rFonts w:ascii="Marianne" w:hAnsi="Marianne" w:cs="Arial"/>
                <w:sz w:val="12"/>
                <w:szCs w:val="16"/>
              </w:rPr>
            </w:pPr>
          </w:p>
          <w:p w14:paraId="44506FC7" w14:textId="77777777" w:rsidR="00476D51" w:rsidRDefault="00476D51">
            <w:pPr>
              <w:spacing w:beforeLines="40" w:before="96" w:afterLines="40" w:after="96"/>
              <w:ind w:right="170"/>
              <w:rPr>
                <w:rFonts w:ascii="Marianne" w:hAnsi="Marianne" w:cs="Arial"/>
                <w:sz w:val="12"/>
                <w:szCs w:val="16"/>
              </w:rPr>
            </w:pPr>
          </w:p>
        </w:tc>
      </w:tr>
      <w:tr w:rsidR="00476D51" w14:paraId="3980D89C" w14:textId="77777777">
        <w:trPr>
          <w:trHeight w:val="3555"/>
          <w:jc w:val="center"/>
        </w:trPr>
        <w:tc>
          <w:tcPr>
            <w:tcW w:w="1986" w:type="dxa"/>
            <w:vMerge/>
            <w:shd w:val="clear" w:color="auto" w:fill="auto"/>
            <w:vAlign w:val="center"/>
          </w:tcPr>
          <w:p w14:paraId="224C0E85" w14:textId="77777777" w:rsidR="00476D51" w:rsidRDefault="00476D51">
            <w:pPr>
              <w:spacing w:beforeLines="40" w:before="96" w:afterLines="40" w:after="96"/>
              <w:rPr>
                <w:rFonts w:ascii="Marianne" w:hAnsi="Marianne" w:cs="Arial"/>
              </w:rPr>
            </w:pPr>
          </w:p>
        </w:tc>
        <w:tc>
          <w:tcPr>
            <w:tcW w:w="2551" w:type="dxa"/>
            <w:shd w:val="clear" w:color="auto" w:fill="auto"/>
            <w:vAlign w:val="center"/>
          </w:tcPr>
          <w:p w14:paraId="5AD5D6E3" w14:textId="77777777" w:rsidR="00476D51" w:rsidRDefault="00476D51">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B71821">
              <w:rPr>
                <w:rFonts w:ascii="Marianne" w:eastAsia="MS Gothic" w:hAnsi="Marianne" w:cs="Arial"/>
              </w:rPr>
            </w:r>
            <w:r w:rsidR="00B71821">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8A1A2BF" w14:textId="77777777" w:rsidR="00476D51" w:rsidRDefault="00476D5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ED62E3"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CF76EB6" w14:textId="77777777" w:rsidR="00476D51" w:rsidRDefault="00476D51">
            <w:pPr>
              <w:spacing w:beforeLines="40" w:before="96" w:afterLines="40" w:after="96"/>
              <w:ind w:left="170" w:right="170"/>
              <w:jc w:val="both"/>
              <w:rPr>
                <w:rFonts w:ascii="Marianne" w:hAnsi="Marianne" w:cs="Arial"/>
                <w:sz w:val="12"/>
                <w:szCs w:val="16"/>
              </w:rPr>
            </w:pPr>
          </w:p>
          <w:p w14:paraId="6B5F2A8F" w14:textId="77777777" w:rsidR="00476D51" w:rsidRDefault="00476D51">
            <w:pPr>
              <w:spacing w:beforeLines="40" w:before="96" w:afterLines="40" w:after="96"/>
              <w:ind w:left="170" w:right="170"/>
              <w:jc w:val="both"/>
              <w:rPr>
                <w:rFonts w:ascii="Marianne" w:hAnsi="Marianne" w:cs="Arial"/>
                <w:sz w:val="12"/>
                <w:szCs w:val="16"/>
              </w:rPr>
            </w:pPr>
          </w:p>
          <w:p w14:paraId="3CF0A643" w14:textId="77777777" w:rsidR="00476D51" w:rsidRDefault="00476D51">
            <w:pPr>
              <w:spacing w:beforeLines="40" w:before="96" w:afterLines="40" w:after="96"/>
              <w:ind w:left="170" w:right="170"/>
              <w:jc w:val="both"/>
              <w:rPr>
                <w:rFonts w:ascii="Marianne" w:hAnsi="Marianne" w:cs="Arial"/>
                <w:sz w:val="12"/>
                <w:szCs w:val="16"/>
              </w:rPr>
            </w:pPr>
          </w:p>
          <w:p w14:paraId="77272AFC"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4A8ECCD" w14:textId="77777777" w:rsidR="00476D51" w:rsidRDefault="00476D51">
            <w:pPr>
              <w:spacing w:beforeLines="40" w:before="96" w:afterLines="40" w:after="96"/>
              <w:ind w:right="170"/>
              <w:rPr>
                <w:rFonts w:ascii="Marianne" w:hAnsi="Marianne" w:cs="Arial"/>
                <w:sz w:val="12"/>
                <w:szCs w:val="16"/>
              </w:rPr>
            </w:pPr>
          </w:p>
          <w:p w14:paraId="4F9133A3" w14:textId="77777777" w:rsidR="00476D51" w:rsidRDefault="00476D51">
            <w:pPr>
              <w:spacing w:beforeLines="40" w:before="96" w:afterLines="40" w:after="96"/>
              <w:ind w:right="170"/>
              <w:rPr>
                <w:rFonts w:ascii="Marianne" w:hAnsi="Marianne" w:cs="Arial"/>
                <w:sz w:val="12"/>
                <w:szCs w:val="16"/>
              </w:rPr>
            </w:pPr>
          </w:p>
          <w:p w14:paraId="1076D2C7" w14:textId="77777777" w:rsidR="00476D51" w:rsidRDefault="00476D51">
            <w:pPr>
              <w:spacing w:beforeLines="40" w:before="96" w:afterLines="40" w:after="96"/>
              <w:ind w:right="170"/>
              <w:rPr>
                <w:rFonts w:ascii="Marianne" w:hAnsi="Marianne" w:cs="Arial"/>
                <w:sz w:val="12"/>
                <w:szCs w:val="16"/>
              </w:rPr>
            </w:pPr>
          </w:p>
        </w:tc>
      </w:tr>
      <w:tr w:rsidR="00476D51" w14:paraId="51D94E49" w14:textId="77777777">
        <w:trPr>
          <w:trHeight w:val="4455"/>
          <w:jc w:val="center"/>
        </w:trPr>
        <w:tc>
          <w:tcPr>
            <w:tcW w:w="1986" w:type="dxa"/>
            <w:vMerge/>
            <w:shd w:val="clear" w:color="auto" w:fill="auto"/>
            <w:vAlign w:val="center"/>
          </w:tcPr>
          <w:p w14:paraId="1F02BAFB" w14:textId="77777777" w:rsidR="00476D51" w:rsidRDefault="00476D51">
            <w:pPr>
              <w:spacing w:beforeLines="40" w:before="96" w:afterLines="40" w:after="96"/>
              <w:rPr>
                <w:rFonts w:ascii="Marianne" w:hAnsi="Marianne" w:cs="Arial"/>
              </w:rPr>
            </w:pPr>
          </w:p>
        </w:tc>
        <w:tc>
          <w:tcPr>
            <w:tcW w:w="2551" w:type="dxa"/>
            <w:shd w:val="clear" w:color="auto" w:fill="auto"/>
            <w:vAlign w:val="center"/>
          </w:tcPr>
          <w:p w14:paraId="46CBEEA6" w14:textId="77777777" w:rsidR="00476D51" w:rsidRDefault="00476D51">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B71821">
              <w:rPr>
                <w:rFonts w:ascii="Marianne" w:eastAsia="MS Gothic" w:hAnsi="Marianne" w:cs="Arial"/>
              </w:rPr>
            </w:r>
            <w:r w:rsidR="00B71821">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188F2A61" w14:textId="77777777" w:rsidR="00476D51" w:rsidRDefault="00476D5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7597712" w14:textId="77777777" w:rsidR="00476D51" w:rsidRDefault="00476D51">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E39D158" w14:textId="77777777" w:rsidR="00476D51" w:rsidRDefault="00476D51">
            <w:pPr>
              <w:spacing w:beforeLines="40" w:before="96" w:afterLines="40" w:after="96"/>
              <w:ind w:left="170" w:right="170"/>
              <w:jc w:val="both"/>
              <w:rPr>
                <w:rFonts w:ascii="Marianne" w:hAnsi="Marianne" w:cs="Arial"/>
                <w:sz w:val="12"/>
                <w:szCs w:val="16"/>
              </w:rPr>
            </w:pPr>
          </w:p>
          <w:p w14:paraId="1B20F4B6" w14:textId="77777777" w:rsidR="00476D51" w:rsidRDefault="00476D51">
            <w:pPr>
              <w:spacing w:beforeLines="40" w:before="96" w:afterLines="40" w:after="96"/>
              <w:ind w:left="170" w:right="170"/>
              <w:jc w:val="both"/>
              <w:rPr>
                <w:rFonts w:ascii="Marianne" w:hAnsi="Marianne" w:cs="Arial"/>
                <w:sz w:val="12"/>
                <w:szCs w:val="16"/>
              </w:rPr>
            </w:pPr>
          </w:p>
          <w:p w14:paraId="5A58B87E" w14:textId="77777777" w:rsidR="00476D51" w:rsidRDefault="00476D51">
            <w:pPr>
              <w:spacing w:beforeLines="40" w:before="96" w:afterLines="40" w:after="96"/>
              <w:ind w:left="170" w:right="170"/>
              <w:jc w:val="both"/>
              <w:rPr>
                <w:rFonts w:ascii="Marianne" w:hAnsi="Marianne" w:cs="Arial"/>
                <w:sz w:val="12"/>
                <w:szCs w:val="16"/>
              </w:rPr>
            </w:pPr>
          </w:p>
          <w:p w14:paraId="18AA9377" w14:textId="77777777" w:rsidR="00476D51" w:rsidRDefault="00476D51">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2E7FFF7" w14:textId="77777777" w:rsidR="00476D51" w:rsidRDefault="00476D51">
            <w:pPr>
              <w:spacing w:beforeLines="40" w:before="96" w:afterLines="40" w:after="96"/>
              <w:ind w:right="170"/>
              <w:rPr>
                <w:rFonts w:ascii="Marianne" w:hAnsi="Marianne" w:cs="Arial"/>
                <w:sz w:val="12"/>
                <w:szCs w:val="16"/>
              </w:rPr>
            </w:pPr>
          </w:p>
          <w:p w14:paraId="7953885C" w14:textId="77777777" w:rsidR="00476D51" w:rsidRDefault="00476D51">
            <w:pPr>
              <w:spacing w:beforeLines="40" w:before="96" w:afterLines="40" w:after="96"/>
              <w:ind w:right="170"/>
              <w:rPr>
                <w:rFonts w:ascii="Marianne" w:hAnsi="Marianne" w:cs="Arial"/>
                <w:sz w:val="12"/>
                <w:szCs w:val="16"/>
              </w:rPr>
            </w:pPr>
          </w:p>
          <w:p w14:paraId="14A32544" w14:textId="77777777" w:rsidR="00476D51" w:rsidRDefault="00476D51">
            <w:pPr>
              <w:spacing w:beforeLines="40" w:before="96" w:afterLines="40" w:after="96"/>
              <w:ind w:right="170"/>
              <w:rPr>
                <w:rFonts w:ascii="Marianne" w:hAnsi="Marianne" w:cs="Arial"/>
                <w:sz w:val="12"/>
                <w:szCs w:val="16"/>
              </w:rPr>
            </w:pPr>
          </w:p>
        </w:tc>
      </w:tr>
      <w:tr w:rsidR="00476D51" w14:paraId="334AB806" w14:textId="77777777">
        <w:trPr>
          <w:trHeight w:val="1785"/>
          <w:jc w:val="center"/>
        </w:trPr>
        <w:tc>
          <w:tcPr>
            <w:tcW w:w="1986" w:type="dxa"/>
            <w:shd w:val="clear" w:color="auto" w:fill="auto"/>
            <w:vAlign w:val="center"/>
          </w:tcPr>
          <w:p w14:paraId="189D2349" w14:textId="77777777" w:rsidR="00476D51" w:rsidRDefault="00476D51">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5F5F560C" w14:textId="77777777" w:rsidR="00476D51" w:rsidRDefault="00476D51">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B71821">
              <w:rPr>
                <w:rFonts w:ascii="Marianne" w:hAnsi="Marianne" w:cs="Arial"/>
              </w:rPr>
            </w:r>
            <w:r w:rsidR="00B71821">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77502D8" w14:textId="77777777" w:rsidR="00476D51" w:rsidRDefault="00476D5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EFAF54F"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CA18D33" w14:textId="77777777" w:rsidR="00476D51" w:rsidRDefault="00476D51">
            <w:pPr>
              <w:spacing w:beforeLines="40" w:before="96" w:afterLines="40" w:after="96"/>
              <w:ind w:left="170" w:right="170"/>
              <w:jc w:val="both"/>
              <w:rPr>
                <w:rFonts w:ascii="Marianne" w:hAnsi="Marianne" w:cs="Arial"/>
                <w:sz w:val="12"/>
                <w:szCs w:val="16"/>
              </w:rPr>
            </w:pPr>
          </w:p>
          <w:p w14:paraId="6CB2AB86" w14:textId="77777777" w:rsidR="00476D51" w:rsidRDefault="00476D51">
            <w:pPr>
              <w:spacing w:beforeLines="40" w:before="96" w:afterLines="40" w:after="96"/>
              <w:ind w:left="170" w:right="170"/>
              <w:jc w:val="both"/>
              <w:rPr>
                <w:rFonts w:ascii="Marianne" w:hAnsi="Marianne" w:cs="Arial"/>
                <w:sz w:val="12"/>
                <w:szCs w:val="16"/>
              </w:rPr>
            </w:pPr>
          </w:p>
          <w:p w14:paraId="1D6B3742" w14:textId="77777777" w:rsidR="00476D51" w:rsidRDefault="00476D51">
            <w:pPr>
              <w:spacing w:beforeLines="40" w:before="96" w:afterLines="40" w:after="96"/>
              <w:ind w:left="170" w:right="170"/>
              <w:jc w:val="both"/>
              <w:rPr>
                <w:rFonts w:ascii="Marianne" w:hAnsi="Marianne" w:cs="Arial"/>
                <w:sz w:val="12"/>
                <w:szCs w:val="16"/>
              </w:rPr>
            </w:pPr>
          </w:p>
          <w:p w14:paraId="353390F4"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64CC067" w14:textId="77777777" w:rsidR="00476D51" w:rsidRDefault="00476D51">
            <w:pPr>
              <w:spacing w:beforeLines="40" w:before="96" w:afterLines="40" w:after="96"/>
              <w:ind w:right="170"/>
              <w:rPr>
                <w:rFonts w:ascii="Marianne" w:hAnsi="Marianne" w:cs="Arial"/>
                <w:sz w:val="12"/>
                <w:szCs w:val="16"/>
              </w:rPr>
            </w:pPr>
          </w:p>
          <w:p w14:paraId="197DE824" w14:textId="77777777" w:rsidR="00476D51" w:rsidRDefault="00476D51">
            <w:pPr>
              <w:spacing w:beforeLines="40" w:before="96" w:afterLines="40" w:after="96"/>
              <w:ind w:right="170"/>
              <w:rPr>
                <w:rFonts w:ascii="Marianne" w:hAnsi="Marianne" w:cs="Arial"/>
                <w:sz w:val="12"/>
                <w:szCs w:val="16"/>
              </w:rPr>
            </w:pPr>
          </w:p>
          <w:p w14:paraId="0E3F73D0" w14:textId="77777777" w:rsidR="00476D51" w:rsidRDefault="00476D51">
            <w:pPr>
              <w:spacing w:beforeLines="40" w:before="96" w:afterLines="40" w:after="96"/>
              <w:ind w:right="170"/>
              <w:rPr>
                <w:rFonts w:ascii="Marianne" w:hAnsi="Marianne" w:cs="Arial"/>
                <w:sz w:val="12"/>
                <w:szCs w:val="16"/>
              </w:rPr>
            </w:pPr>
          </w:p>
        </w:tc>
      </w:tr>
      <w:tr w:rsidR="00476D51" w14:paraId="36709B16" w14:textId="77777777">
        <w:trPr>
          <w:trHeight w:val="3615"/>
          <w:jc w:val="center"/>
        </w:trPr>
        <w:tc>
          <w:tcPr>
            <w:tcW w:w="1986" w:type="dxa"/>
            <w:shd w:val="clear" w:color="auto" w:fill="auto"/>
            <w:vAlign w:val="center"/>
          </w:tcPr>
          <w:p w14:paraId="54828044" w14:textId="77777777" w:rsidR="00476D51" w:rsidRDefault="00476D51">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2D7F927C" w14:textId="77777777" w:rsidR="00476D51" w:rsidRDefault="00476D51">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B71821">
              <w:rPr>
                <w:rFonts w:ascii="Marianne" w:eastAsia="MS Gothic" w:hAnsi="Marianne" w:cs="Arial"/>
              </w:rPr>
            </w:r>
            <w:r w:rsidR="00B71821">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12237A76" w14:textId="77777777" w:rsidR="00476D51" w:rsidRDefault="00476D51">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61DCB6B"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011BDCE" w14:textId="77777777" w:rsidR="00476D51" w:rsidRDefault="00476D51">
            <w:pPr>
              <w:spacing w:beforeLines="40" w:before="96" w:afterLines="40" w:after="96"/>
              <w:ind w:left="170" w:right="170"/>
              <w:jc w:val="both"/>
              <w:rPr>
                <w:rFonts w:ascii="Marianne" w:hAnsi="Marianne" w:cs="Arial"/>
                <w:sz w:val="12"/>
                <w:szCs w:val="16"/>
              </w:rPr>
            </w:pPr>
          </w:p>
          <w:p w14:paraId="73AB8470" w14:textId="77777777" w:rsidR="00476D51" w:rsidRDefault="00476D51">
            <w:pPr>
              <w:spacing w:beforeLines="40" w:before="96" w:afterLines="40" w:after="96"/>
              <w:ind w:left="170" w:right="170"/>
              <w:jc w:val="both"/>
              <w:rPr>
                <w:rFonts w:ascii="Marianne" w:hAnsi="Marianne" w:cs="Arial"/>
                <w:sz w:val="12"/>
                <w:szCs w:val="16"/>
              </w:rPr>
            </w:pPr>
          </w:p>
          <w:p w14:paraId="1604BF97" w14:textId="77777777" w:rsidR="00476D51" w:rsidRDefault="00476D51">
            <w:pPr>
              <w:spacing w:beforeLines="40" w:before="96" w:afterLines="40" w:after="96"/>
              <w:ind w:left="170" w:right="170"/>
              <w:jc w:val="both"/>
              <w:rPr>
                <w:rFonts w:ascii="Marianne" w:hAnsi="Marianne" w:cs="Arial"/>
                <w:sz w:val="12"/>
                <w:szCs w:val="16"/>
              </w:rPr>
            </w:pPr>
          </w:p>
          <w:p w14:paraId="4F36C3EB" w14:textId="77777777" w:rsidR="00476D51" w:rsidRDefault="00476D51">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306F3D4" w14:textId="77777777" w:rsidR="00476D51" w:rsidRDefault="00476D51">
            <w:pPr>
              <w:spacing w:beforeLines="40" w:before="96" w:afterLines="40" w:after="96"/>
              <w:ind w:right="170"/>
              <w:rPr>
                <w:rFonts w:ascii="Marianne" w:hAnsi="Marianne" w:cs="Arial"/>
                <w:sz w:val="12"/>
                <w:szCs w:val="16"/>
              </w:rPr>
            </w:pPr>
          </w:p>
          <w:p w14:paraId="3CC4BD3E" w14:textId="77777777" w:rsidR="00476D51" w:rsidRDefault="00476D51">
            <w:pPr>
              <w:spacing w:beforeLines="40" w:before="96" w:afterLines="40" w:after="96"/>
              <w:ind w:right="170"/>
              <w:rPr>
                <w:rFonts w:ascii="Marianne" w:hAnsi="Marianne" w:cs="Arial"/>
                <w:sz w:val="12"/>
                <w:szCs w:val="16"/>
              </w:rPr>
            </w:pPr>
          </w:p>
          <w:p w14:paraId="629CDA53" w14:textId="77777777" w:rsidR="00476D51" w:rsidRDefault="00476D51">
            <w:pPr>
              <w:spacing w:beforeLines="40" w:before="96" w:afterLines="40" w:after="96"/>
              <w:ind w:right="170"/>
              <w:rPr>
                <w:rFonts w:ascii="Marianne" w:hAnsi="Marianne" w:cs="Arial"/>
                <w:sz w:val="12"/>
                <w:szCs w:val="16"/>
              </w:rPr>
            </w:pPr>
          </w:p>
        </w:tc>
      </w:tr>
    </w:tbl>
    <w:p w14:paraId="18FA7B47" w14:textId="77777777" w:rsidR="00476D51" w:rsidRDefault="00476D51">
      <w:pPr>
        <w:tabs>
          <w:tab w:val="left" w:pos="-142"/>
          <w:tab w:val="left" w:pos="4111"/>
        </w:tabs>
        <w:rPr>
          <w:rFonts w:ascii="Marianne" w:hAnsi="Marianne" w:cs="Arial"/>
          <w:b/>
          <w:bCs/>
          <w:sz w:val="22"/>
          <w:szCs w:val="22"/>
        </w:rPr>
      </w:pPr>
    </w:p>
    <w:p w14:paraId="5C5815ED" w14:textId="77777777" w:rsidR="00476D51" w:rsidRDefault="00476D51">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3A4E1BB6" w14:textId="77777777" w:rsidR="00476D51" w:rsidRDefault="00476D51">
      <w:pPr>
        <w:keepNext/>
        <w:tabs>
          <w:tab w:val="left" w:pos="-142"/>
          <w:tab w:val="left" w:pos="4111"/>
        </w:tabs>
        <w:jc w:val="both"/>
        <w:rPr>
          <w:rFonts w:ascii="Marianne" w:hAnsi="Marianne" w:cs="Arial"/>
          <w:b/>
          <w:bCs/>
          <w:sz w:val="22"/>
          <w:szCs w:val="22"/>
        </w:rPr>
      </w:pPr>
    </w:p>
    <w:p w14:paraId="6189DD32" w14:textId="77777777" w:rsidR="00476D51" w:rsidRDefault="00476D51">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00F7BD55" w14:textId="77777777" w:rsidR="00476D51" w:rsidRDefault="00476D51">
      <w:pPr>
        <w:pStyle w:val="En-tte"/>
        <w:tabs>
          <w:tab w:val="clear" w:pos="4536"/>
          <w:tab w:val="clear" w:pos="9072"/>
          <w:tab w:val="left" w:pos="0"/>
          <w:tab w:val="left" w:pos="2160"/>
        </w:tabs>
        <w:jc w:val="both"/>
        <w:rPr>
          <w:rFonts w:ascii="Marianne" w:hAnsi="Marianne" w:cs="Arial"/>
          <w:i/>
          <w:iCs/>
          <w:sz w:val="16"/>
          <w:szCs w:val="16"/>
        </w:rPr>
      </w:pPr>
    </w:p>
    <w:p w14:paraId="3B270427"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2D70E54"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p>
    <w:p w14:paraId="6F4DA0BA"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p>
    <w:p w14:paraId="101BF536"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p>
    <w:p w14:paraId="1B9AD2FD"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p>
    <w:p w14:paraId="1D9CFA7F"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2A4291A9" w14:textId="77777777" w:rsidR="00476D51" w:rsidRDefault="00476D51">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6DACAB9"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p>
    <w:p w14:paraId="229FFC3E"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p>
    <w:p w14:paraId="6E9C929D" w14:textId="77777777" w:rsidR="00476D51" w:rsidRDefault="00476D51">
      <w:pPr>
        <w:pStyle w:val="En-tte"/>
        <w:tabs>
          <w:tab w:val="clear" w:pos="4536"/>
          <w:tab w:val="clear" w:pos="9072"/>
          <w:tab w:val="left" w:pos="2160"/>
        </w:tabs>
        <w:ind w:left="284"/>
        <w:jc w:val="both"/>
        <w:rPr>
          <w:rFonts w:ascii="Marianne" w:hAnsi="Marianne" w:cs="Arial"/>
          <w:iCs/>
          <w:sz w:val="16"/>
          <w:szCs w:val="18"/>
        </w:rPr>
      </w:pPr>
    </w:p>
    <w:p w14:paraId="07B184CE" w14:textId="77777777" w:rsidR="00476D51" w:rsidRDefault="00476D51">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40407860" w14:textId="77777777" w:rsidR="00476D51" w:rsidRDefault="00476D51">
      <w:pPr>
        <w:pStyle w:val="En-tte"/>
        <w:tabs>
          <w:tab w:val="left" w:pos="2160"/>
        </w:tabs>
        <w:ind w:left="284"/>
        <w:jc w:val="both"/>
        <w:rPr>
          <w:rFonts w:ascii="Marianne" w:hAnsi="Marianne" w:cs="Arial"/>
          <w:iCs/>
          <w:sz w:val="16"/>
          <w:szCs w:val="18"/>
        </w:rPr>
      </w:pPr>
    </w:p>
    <w:p w14:paraId="0456D4CB" w14:textId="77777777" w:rsidR="00476D51" w:rsidRDefault="00476D51">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122E2207" w14:textId="77777777" w:rsidR="00476D51" w:rsidRDefault="00476D51">
      <w:pPr>
        <w:pStyle w:val="En-tte"/>
        <w:ind w:left="993"/>
        <w:jc w:val="both"/>
        <w:rPr>
          <w:rFonts w:ascii="Marianne" w:hAnsi="Marianne" w:cs="Arial"/>
          <w:iCs/>
          <w:sz w:val="16"/>
          <w:szCs w:val="18"/>
        </w:rPr>
      </w:pPr>
    </w:p>
    <w:p w14:paraId="0EDC1574" w14:textId="77777777" w:rsidR="00476D51" w:rsidRDefault="00476D51">
      <w:pPr>
        <w:pStyle w:val="En-tte"/>
        <w:ind w:left="993"/>
        <w:jc w:val="both"/>
        <w:rPr>
          <w:rFonts w:ascii="Marianne" w:hAnsi="Marianne" w:cs="Arial"/>
          <w:iCs/>
          <w:sz w:val="16"/>
          <w:szCs w:val="18"/>
        </w:rPr>
      </w:pPr>
    </w:p>
    <w:p w14:paraId="2C2FAB61" w14:textId="77777777" w:rsidR="00476D51" w:rsidRDefault="00476D51">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3BCE7078" w14:textId="77777777" w:rsidR="00476D51" w:rsidRDefault="00476D51">
      <w:pPr>
        <w:pStyle w:val="En-tte"/>
        <w:tabs>
          <w:tab w:val="left" w:pos="0"/>
          <w:tab w:val="left" w:pos="2160"/>
        </w:tabs>
        <w:ind w:left="993"/>
        <w:jc w:val="both"/>
        <w:rPr>
          <w:rFonts w:ascii="Marianne" w:hAnsi="Marianne" w:cs="Arial"/>
          <w:iCs/>
          <w:sz w:val="16"/>
          <w:szCs w:val="18"/>
        </w:rPr>
      </w:pPr>
    </w:p>
    <w:p w14:paraId="79BD8953" w14:textId="77777777" w:rsidR="00476D51" w:rsidRDefault="00476D51">
      <w:pPr>
        <w:pStyle w:val="En-tte"/>
        <w:tabs>
          <w:tab w:val="left" w:pos="0"/>
          <w:tab w:val="left" w:pos="2160"/>
        </w:tabs>
        <w:ind w:left="993"/>
        <w:jc w:val="both"/>
        <w:rPr>
          <w:rFonts w:ascii="Marianne" w:hAnsi="Marianne" w:cs="Arial"/>
          <w:iCs/>
          <w:sz w:val="16"/>
          <w:szCs w:val="18"/>
        </w:rPr>
      </w:pPr>
    </w:p>
    <w:p w14:paraId="774A3E45" w14:textId="77777777" w:rsidR="00476D51" w:rsidRDefault="00476D51">
      <w:pPr>
        <w:pStyle w:val="En-tte"/>
        <w:tabs>
          <w:tab w:val="left" w:pos="0"/>
          <w:tab w:val="left" w:pos="2160"/>
        </w:tabs>
        <w:ind w:left="993"/>
        <w:jc w:val="both"/>
        <w:rPr>
          <w:rFonts w:ascii="Arial" w:hAnsi="Arial" w:cs="Arial"/>
          <w:iCs/>
          <w:sz w:val="16"/>
          <w:szCs w:val="18"/>
        </w:rPr>
      </w:pPr>
    </w:p>
    <w:p w14:paraId="7643C67D" w14:textId="77777777" w:rsidR="00476D51" w:rsidRDefault="00476D51">
      <w:pPr>
        <w:pStyle w:val="En-tte"/>
        <w:tabs>
          <w:tab w:val="left" w:pos="0"/>
          <w:tab w:val="left" w:pos="2160"/>
        </w:tabs>
        <w:ind w:left="993"/>
        <w:jc w:val="both"/>
        <w:rPr>
          <w:rFonts w:ascii="Arial" w:hAnsi="Arial" w:cs="Arial"/>
          <w:iCs/>
          <w:sz w:val="16"/>
          <w:szCs w:val="18"/>
        </w:rPr>
      </w:pPr>
    </w:p>
    <w:p w14:paraId="21229921" w14:textId="77777777" w:rsidR="00476D51" w:rsidRDefault="00476D51">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47595A3C" w14:textId="77777777" w:rsidR="00476D51" w:rsidRDefault="00476D51">
      <w:pPr>
        <w:pStyle w:val="En-tte"/>
        <w:tabs>
          <w:tab w:val="clear" w:pos="4536"/>
          <w:tab w:val="clear" w:pos="9072"/>
          <w:tab w:val="left" w:pos="0"/>
          <w:tab w:val="left" w:pos="2160"/>
        </w:tabs>
        <w:jc w:val="both"/>
        <w:rPr>
          <w:rFonts w:ascii="Marianne" w:hAnsi="Marianne" w:cs="Arial"/>
          <w:i/>
          <w:iCs/>
          <w:sz w:val="18"/>
          <w:szCs w:val="18"/>
        </w:rPr>
      </w:pPr>
    </w:p>
    <w:p w14:paraId="49E78211" w14:textId="77777777" w:rsidR="00476D51" w:rsidRDefault="00476D51">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71821">
        <w:rPr>
          <w:rFonts w:ascii="Marianne" w:hAnsi="Marianne"/>
        </w:rPr>
      </w:r>
      <w:r w:rsidR="00B7182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5175B0F3" w14:textId="77777777" w:rsidR="00476D51" w:rsidRDefault="00476D51">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2B122DE6" w14:textId="77777777" w:rsidR="00476D51" w:rsidRDefault="00476D51">
      <w:pPr>
        <w:pStyle w:val="En-tte"/>
        <w:tabs>
          <w:tab w:val="clear" w:pos="4536"/>
          <w:tab w:val="clear" w:pos="9072"/>
          <w:tab w:val="left" w:pos="0"/>
          <w:tab w:val="left" w:pos="2160"/>
        </w:tabs>
        <w:jc w:val="both"/>
        <w:rPr>
          <w:rFonts w:ascii="Marianne" w:hAnsi="Marianne" w:cs="Arial"/>
          <w:i/>
          <w:iCs/>
          <w:sz w:val="18"/>
          <w:szCs w:val="18"/>
        </w:rPr>
      </w:pPr>
    </w:p>
    <w:p w14:paraId="73779F4D" w14:textId="77777777" w:rsidR="00476D51" w:rsidRDefault="00476D51">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476D51" w14:paraId="313BAF82" w14:textId="77777777">
        <w:trPr>
          <w:trHeight w:val="629"/>
        </w:trPr>
        <w:tc>
          <w:tcPr>
            <w:tcW w:w="9747" w:type="dxa"/>
            <w:shd w:val="clear" w:color="auto" w:fill="465F9D"/>
          </w:tcPr>
          <w:p w14:paraId="4F274981" w14:textId="77777777" w:rsidR="00476D51" w:rsidRDefault="00476D51">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9C8D94E" w14:textId="77777777" w:rsidR="00476D51" w:rsidRDefault="00476D51">
      <w:pPr>
        <w:tabs>
          <w:tab w:val="left" w:pos="-142"/>
          <w:tab w:val="left" w:pos="4111"/>
        </w:tabs>
        <w:rPr>
          <w:rFonts w:ascii="Marianne" w:hAnsi="Marianne" w:cs="Arial"/>
          <w:b/>
          <w:bCs/>
          <w:sz w:val="22"/>
          <w:szCs w:val="22"/>
        </w:rPr>
      </w:pPr>
    </w:p>
    <w:p w14:paraId="09455F54" w14:textId="77777777" w:rsidR="00476D51" w:rsidRDefault="00476D51">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566D2C3" w14:textId="77777777" w:rsidR="00476D51" w:rsidRDefault="00476D51">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14B053FD" w14:textId="77777777" w:rsidR="00476D51" w:rsidRDefault="00476D51">
      <w:pPr>
        <w:rPr>
          <w:rFonts w:ascii="Marianne" w:hAnsi="Marianne" w:cs="Arial"/>
        </w:rPr>
      </w:pPr>
    </w:p>
    <w:p w14:paraId="4B92DFE2" w14:textId="77777777" w:rsidR="00476D51" w:rsidRDefault="00476D5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5CA3CC2C" w14:textId="77777777" w:rsidR="00476D51" w:rsidRDefault="00476D51">
      <w:pPr>
        <w:jc w:val="both"/>
        <w:rPr>
          <w:rFonts w:ascii="Marianne" w:hAnsi="Marianne" w:cs="Arial"/>
          <w:i/>
          <w:sz w:val="18"/>
        </w:rPr>
      </w:pPr>
    </w:p>
    <w:p w14:paraId="12DCA37B" w14:textId="77777777" w:rsidR="00476D51" w:rsidRDefault="00476D51">
      <w:pPr>
        <w:jc w:val="both"/>
        <w:rPr>
          <w:rFonts w:ascii="Marianne" w:hAnsi="Marianne" w:cs="Arial"/>
          <w:i/>
          <w:sz w:val="18"/>
        </w:rPr>
      </w:pPr>
    </w:p>
    <w:p w14:paraId="357863F3" w14:textId="77777777" w:rsidR="00476D51" w:rsidRDefault="00476D51">
      <w:pPr>
        <w:jc w:val="both"/>
        <w:rPr>
          <w:rFonts w:ascii="Marianne" w:hAnsi="Marianne" w:cs="Arial"/>
          <w:i/>
          <w:sz w:val="18"/>
        </w:rPr>
      </w:pPr>
    </w:p>
    <w:p w14:paraId="669F38F1" w14:textId="77777777" w:rsidR="00476D51" w:rsidRDefault="00476D51">
      <w:pPr>
        <w:jc w:val="both"/>
        <w:rPr>
          <w:rFonts w:ascii="Marianne" w:hAnsi="Marianne" w:cs="Arial"/>
          <w:i/>
          <w:sz w:val="18"/>
        </w:rPr>
      </w:pPr>
    </w:p>
    <w:p w14:paraId="05586353" w14:textId="77777777" w:rsidR="00476D51" w:rsidRDefault="00476D51">
      <w:pPr>
        <w:jc w:val="both"/>
        <w:rPr>
          <w:rFonts w:ascii="Marianne" w:hAnsi="Marianne" w:cs="Arial"/>
          <w:i/>
          <w:sz w:val="18"/>
        </w:rPr>
      </w:pPr>
    </w:p>
    <w:p w14:paraId="2AE71E9A" w14:textId="77777777" w:rsidR="00476D51" w:rsidRDefault="00476D51">
      <w:pPr>
        <w:jc w:val="both"/>
        <w:rPr>
          <w:rFonts w:ascii="Marianne" w:hAnsi="Marianne" w:cs="Arial"/>
          <w:i/>
          <w:sz w:val="18"/>
        </w:rPr>
      </w:pPr>
    </w:p>
    <w:p w14:paraId="7F8DBD4D" w14:textId="77777777" w:rsidR="00476D51" w:rsidRDefault="00476D51">
      <w:pPr>
        <w:jc w:val="both"/>
        <w:rPr>
          <w:rFonts w:ascii="Marianne" w:hAnsi="Marianne" w:cs="Arial"/>
          <w:i/>
          <w:sz w:val="18"/>
        </w:rPr>
      </w:pPr>
    </w:p>
    <w:p w14:paraId="7BA43E7C" w14:textId="77777777" w:rsidR="00476D51" w:rsidRDefault="00476D5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6FE23A4" w14:textId="77777777" w:rsidR="00476D51" w:rsidRDefault="00476D51">
      <w:pPr>
        <w:jc w:val="both"/>
        <w:rPr>
          <w:rFonts w:ascii="Marianne" w:hAnsi="Marianne" w:cs="Arial"/>
          <w:i/>
          <w:sz w:val="18"/>
        </w:rPr>
      </w:pPr>
    </w:p>
    <w:p w14:paraId="3EAA2983" w14:textId="77777777" w:rsidR="00476D51" w:rsidRDefault="00476D51">
      <w:pPr>
        <w:jc w:val="both"/>
        <w:rPr>
          <w:rFonts w:ascii="Marianne" w:hAnsi="Marianne" w:cs="Arial"/>
          <w:i/>
          <w:sz w:val="18"/>
        </w:rPr>
      </w:pPr>
    </w:p>
    <w:p w14:paraId="210765C0" w14:textId="77777777" w:rsidR="00476D51" w:rsidRDefault="00476D51">
      <w:pPr>
        <w:jc w:val="both"/>
        <w:rPr>
          <w:rFonts w:ascii="Marianne" w:hAnsi="Marianne" w:cs="Arial"/>
          <w:i/>
          <w:sz w:val="18"/>
        </w:rPr>
      </w:pPr>
    </w:p>
    <w:p w14:paraId="33D74474" w14:textId="77777777" w:rsidR="00476D51" w:rsidRDefault="00476D51">
      <w:pPr>
        <w:jc w:val="both"/>
        <w:rPr>
          <w:rFonts w:ascii="Marianne" w:hAnsi="Marianne" w:cs="Arial"/>
          <w:i/>
          <w:sz w:val="18"/>
        </w:rPr>
      </w:pPr>
    </w:p>
    <w:p w14:paraId="6469D77A" w14:textId="77777777" w:rsidR="00476D51" w:rsidRDefault="00476D51">
      <w:pPr>
        <w:jc w:val="both"/>
        <w:rPr>
          <w:rFonts w:ascii="Marianne" w:hAnsi="Marianne" w:cs="Arial"/>
          <w:i/>
          <w:sz w:val="18"/>
        </w:rPr>
      </w:pPr>
    </w:p>
    <w:p w14:paraId="4B7C4C25" w14:textId="77777777" w:rsidR="00476D51" w:rsidRDefault="00476D51">
      <w:pPr>
        <w:jc w:val="both"/>
        <w:rPr>
          <w:rFonts w:ascii="Marianne" w:hAnsi="Marianne" w:cs="Arial"/>
          <w:i/>
          <w:sz w:val="18"/>
        </w:rPr>
      </w:pPr>
    </w:p>
    <w:p w14:paraId="7A8205B3" w14:textId="77777777" w:rsidR="00476D51" w:rsidRDefault="00476D51">
      <w:pPr>
        <w:jc w:val="both"/>
        <w:rPr>
          <w:rFonts w:ascii="Marianne" w:hAnsi="Marianne" w:cs="Arial"/>
          <w:i/>
          <w:sz w:val="18"/>
        </w:rPr>
      </w:pPr>
    </w:p>
    <w:p w14:paraId="69219132" w14:textId="77777777" w:rsidR="00476D51" w:rsidRDefault="00476D51">
      <w:pPr>
        <w:jc w:val="both"/>
        <w:rPr>
          <w:rFonts w:ascii="Marianne" w:hAnsi="Marianne" w:cs="Arial"/>
          <w:i/>
          <w:sz w:val="18"/>
        </w:rPr>
      </w:pPr>
    </w:p>
    <w:p w14:paraId="47CC1E07" w14:textId="77777777" w:rsidR="00476D51" w:rsidRDefault="00476D51">
      <w:pPr>
        <w:pStyle w:val="En-tte"/>
        <w:tabs>
          <w:tab w:val="clear" w:pos="4536"/>
          <w:tab w:val="clear" w:pos="9072"/>
          <w:tab w:val="left" w:pos="0"/>
          <w:tab w:val="left" w:pos="2160"/>
        </w:tabs>
        <w:jc w:val="both"/>
        <w:rPr>
          <w:rFonts w:ascii="Marianne" w:hAnsi="Marianne" w:cs="Arial"/>
          <w:i/>
          <w:sz w:val="18"/>
        </w:rPr>
      </w:pPr>
    </w:p>
    <w:p w14:paraId="7CA8DDD6" w14:textId="77777777" w:rsidR="00476D51" w:rsidRDefault="00476D51">
      <w:pPr>
        <w:pStyle w:val="En-tte"/>
        <w:tabs>
          <w:tab w:val="clear" w:pos="4536"/>
          <w:tab w:val="clear" w:pos="9072"/>
          <w:tab w:val="left" w:pos="0"/>
          <w:tab w:val="left" w:pos="2160"/>
        </w:tabs>
        <w:jc w:val="both"/>
        <w:rPr>
          <w:rFonts w:ascii="Marianne" w:hAnsi="Marianne" w:cs="Arial"/>
          <w:b/>
          <w:bCs/>
          <w:sz w:val="22"/>
          <w:szCs w:val="22"/>
        </w:rPr>
      </w:pPr>
    </w:p>
    <w:p w14:paraId="75535F23" w14:textId="77777777" w:rsidR="00476D51" w:rsidRDefault="00476D5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1A75C06C" w14:textId="77777777" w:rsidR="00476D51" w:rsidRDefault="00476D51">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3263A8B5" w14:textId="77777777" w:rsidR="00476D51" w:rsidRDefault="00476D51">
      <w:pPr>
        <w:jc w:val="both"/>
        <w:rPr>
          <w:rFonts w:ascii="Marianne" w:hAnsi="Marianne" w:cs="Arial"/>
          <w:sz w:val="18"/>
        </w:rPr>
      </w:pPr>
    </w:p>
    <w:p w14:paraId="344BE772" w14:textId="77777777" w:rsidR="00476D51" w:rsidRDefault="00476D51">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EFAC306" w14:textId="77777777" w:rsidR="00476D51" w:rsidRDefault="00476D51">
      <w:pPr>
        <w:ind w:left="284"/>
        <w:jc w:val="both"/>
        <w:rPr>
          <w:rFonts w:ascii="Marianne" w:hAnsi="Marianne" w:cs="Arial"/>
          <w:sz w:val="16"/>
        </w:rPr>
      </w:pPr>
    </w:p>
    <w:p w14:paraId="5518A960" w14:textId="77777777" w:rsidR="00476D51" w:rsidRDefault="00476D51">
      <w:pPr>
        <w:ind w:left="284"/>
        <w:jc w:val="both"/>
        <w:rPr>
          <w:rFonts w:ascii="Marianne" w:hAnsi="Marianne" w:cs="Arial"/>
          <w:sz w:val="16"/>
        </w:rPr>
      </w:pPr>
    </w:p>
    <w:p w14:paraId="2E26ACCE" w14:textId="77777777" w:rsidR="00476D51" w:rsidRDefault="00476D51">
      <w:pPr>
        <w:ind w:left="284"/>
        <w:jc w:val="both"/>
        <w:rPr>
          <w:rFonts w:ascii="Marianne" w:hAnsi="Marianne" w:cs="Arial"/>
          <w:sz w:val="16"/>
        </w:rPr>
      </w:pPr>
    </w:p>
    <w:p w14:paraId="1CC02804" w14:textId="77777777" w:rsidR="00476D51" w:rsidRDefault="00476D51">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2CBD861" w14:textId="77777777" w:rsidR="00476D51" w:rsidRDefault="00476D51">
      <w:pPr>
        <w:ind w:left="284"/>
        <w:jc w:val="both"/>
        <w:rPr>
          <w:rFonts w:ascii="Marianne" w:hAnsi="Marianne" w:cs="Arial"/>
          <w:sz w:val="16"/>
        </w:rPr>
      </w:pPr>
    </w:p>
    <w:p w14:paraId="3138BA2F" w14:textId="77777777" w:rsidR="00476D51" w:rsidRDefault="00476D51">
      <w:pPr>
        <w:ind w:left="284"/>
        <w:jc w:val="both"/>
        <w:rPr>
          <w:rFonts w:ascii="Marianne" w:hAnsi="Marianne" w:cs="Arial"/>
          <w:sz w:val="16"/>
        </w:rPr>
      </w:pPr>
    </w:p>
    <w:p w14:paraId="684B78B6" w14:textId="77777777" w:rsidR="00476D51" w:rsidRDefault="00476D51">
      <w:pPr>
        <w:ind w:left="284"/>
        <w:jc w:val="both"/>
        <w:rPr>
          <w:rFonts w:ascii="Marianne" w:hAnsi="Marianne" w:cs="Arial"/>
          <w:sz w:val="16"/>
        </w:rPr>
      </w:pPr>
    </w:p>
    <w:p w14:paraId="3262BD94" w14:textId="77777777" w:rsidR="00476D51" w:rsidRDefault="00476D51">
      <w:pPr>
        <w:ind w:left="284"/>
        <w:jc w:val="both"/>
        <w:rPr>
          <w:rFonts w:ascii="Marianne" w:hAnsi="Marianne" w:cs="Arial"/>
          <w:sz w:val="16"/>
        </w:rPr>
      </w:pPr>
    </w:p>
    <w:p w14:paraId="110F99FB" w14:textId="77777777" w:rsidR="00476D51" w:rsidRDefault="00476D51">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476D51" w14:paraId="041CBA99" w14:textId="77777777">
        <w:trPr>
          <w:trHeight w:val="653"/>
        </w:trPr>
        <w:tc>
          <w:tcPr>
            <w:tcW w:w="9994" w:type="dxa"/>
            <w:shd w:val="clear" w:color="auto" w:fill="465F9D"/>
          </w:tcPr>
          <w:p w14:paraId="1E92E30A" w14:textId="77777777" w:rsidR="00476D51" w:rsidRDefault="00476D51">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5D2F2964" w14:textId="77777777" w:rsidR="00476D51" w:rsidRDefault="00476D51">
      <w:pPr>
        <w:pStyle w:val="En-tte"/>
        <w:tabs>
          <w:tab w:val="clear" w:pos="4536"/>
          <w:tab w:val="clear" w:pos="9072"/>
          <w:tab w:val="left" w:pos="0"/>
          <w:tab w:val="left" w:pos="2160"/>
        </w:tabs>
        <w:jc w:val="both"/>
        <w:rPr>
          <w:rFonts w:ascii="Marianne" w:hAnsi="Marianne" w:cs="Arial"/>
          <w:i/>
          <w:iCs/>
          <w:sz w:val="18"/>
          <w:szCs w:val="18"/>
        </w:rPr>
      </w:pPr>
    </w:p>
    <w:p w14:paraId="7553C8CD" w14:textId="77777777" w:rsidR="00476D51" w:rsidRDefault="00476D51">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2A4B5AC2" w14:textId="77777777" w:rsidR="00476D51" w:rsidRDefault="00476D51">
      <w:pPr>
        <w:ind w:left="284"/>
        <w:rPr>
          <w:rFonts w:ascii="Marianne" w:hAnsi="Marianne" w:cs="Arial"/>
        </w:rPr>
      </w:pPr>
    </w:p>
    <w:p w14:paraId="27E588BD" w14:textId="77777777" w:rsidR="00476D51" w:rsidRDefault="00476D51">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2BBB8058" w14:textId="77777777" w:rsidR="00476D51" w:rsidRDefault="00476D51">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476D51" w14:paraId="769E21AB"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33786F6" w14:textId="77777777" w:rsidR="00476D51" w:rsidRDefault="00476D51">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144160CA" w14:textId="77777777" w:rsidR="00476D51" w:rsidRDefault="00476D51">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B2ADB8F" w14:textId="77777777" w:rsidR="00476D51" w:rsidRDefault="00476D51">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2635BCF1" w14:textId="77777777" w:rsidR="00476D51" w:rsidRDefault="00476D51">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476D51" w14:paraId="30831782"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2B7E9F33" w14:textId="77777777" w:rsidR="00476D51" w:rsidRDefault="00476D51">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33AE2798" w14:textId="77777777" w:rsidR="00476D51" w:rsidRDefault="00476D51">
            <w:pPr>
              <w:tabs>
                <w:tab w:val="left" w:pos="864"/>
              </w:tabs>
              <w:snapToGrid w:val="0"/>
              <w:spacing w:before="120" w:after="120"/>
              <w:rPr>
                <w:rFonts w:ascii="Marianne" w:hAnsi="Marianne" w:cs="Arial"/>
                <w:sz w:val="16"/>
                <w:szCs w:val="16"/>
              </w:rPr>
            </w:pPr>
          </w:p>
          <w:p w14:paraId="3B31B14F" w14:textId="77777777" w:rsidR="00476D51" w:rsidRDefault="00476D51">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7C6BFB49" w14:textId="77777777" w:rsidR="00476D51" w:rsidRDefault="00476D51">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55942CAF" w14:textId="77777777" w:rsidR="00476D51" w:rsidRDefault="00476D51">
            <w:pPr>
              <w:tabs>
                <w:tab w:val="left" w:pos="864"/>
              </w:tabs>
              <w:snapToGrid w:val="0"/>
              <w:spacing w:before="120" w:after="120"/>
              <w:jc w:val="right"/>
              <w:rPr>
                <w:rFonts w:ascii="Marianne" w:hAnsi="Marianne" w:cs="Arial"/>
                <w:sz w:val="16"/>
                <w:szCs w:val="16"/>
              </w:rPr>
            </w:pPr>
          </w:p>
        </w:tc>
      </w:tr>
      <w:tr w:rsidR="00476D51" w14:paraId="7E86B81F" w14:textId="77777777">
        <w:trPr>
          <w:trHeight w:val="737"/>
        </w:trPr>
        <w:tc>
          <w:tcPr>
            <w:tcW w:w="2566" w:type="dxa"/>
            <w:tcBorders>
              <w:left w:val="single" w:sz="8" w:space="0" w:color="000000"/>
              <w:bottom w:val="single" w:sz="8" w:space="0" w:color="000000"/>
            </w:tcBorders>
            <w:shd w:val="clear" w:color="auto" w:fill="auto"/>
          </w:tcPr>
          <w:p w14:paraId="30299937" w14:textId="77777777" w:rsidR="00476D51" w:rsidRDefault="00476D51">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46E7954B" w14:textId="77777777" w:rsidR="00476D51" w:rsidRDefault="00476D51">
            <w:pPr>
              <w:tabs>
                <w:tab w:val="left" w:pos="864"/>
              </w:tabs>
              <w:snapToGrid w:val="0"/>
              <w:spacing w:before="120" w:after="120"/>
              <w:rPr>
                <w:rFonts w:ascii="Marianne" w:hAnsi="Marianne" w:cs="Arial"/>
                <w:sz w:val="16"/>
                <w:szCs w:val="16"/>
              </w:rPr>
            </w:pPr>
          </w:p>
          <w:p w14:paraId="3D572E92" w14:textId="77777777" w:rsidR="00476D51" w:rsidRDefault="00476D51">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4A26616" w14:textId="77777777" w:rsidR="00476D51" w:rsidRDefault="00476D51">
            <w:pPr>
              <w:tabs>
                <w:tab w:val="left" w:pos="864"/>
              </w:tabs>
              <w:snapToGrid w:val="0"/>
              <w:spacing w:before="120" w:after="120"/>
              <w:jc w:val="right"/>
              <w:rPr>
                <w:rFonts w:ascii="Marianne" w:hAnsi="Marianne" w:cs="Arial"/>
                <w:sz w:val="16"/>
                <w:szCs w:val="16"/>
              </w:rPr>
            </w:pPr>
          </w:p>
          <w:p w14:paraId="75334C08" w14:textId="77777777" w:rsidR="00476D51" w:rsidRDefault="00476D51">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4BF8BA47" w14:textId="77777777" w:rsidR="00476D51" w:rsidRDefault="00476D51">
            <w:pPr>
              <w:tabs>
                <w:tab w:val="left" w:pos="864"/>
              </w:tabs>
              <w:snapToGrid w:val="0"/>
              <w:spacing w:before="120" w:after="120"/>
              <w:jc w:val="right"/>
              <w:rPr>
                <w:rFonts w:ascii="Marianne" w:hAnsi="Marianne" w:cs="Arial"/>
                <w:sz w:val="16"/>
                <w:szCs w:val="16"/>
              </w:rPr>
            </w:pPr>
          </w:p>
          <w:p w14:paraId="200F1AE0" w14:textId="77777777" w:rsidR="00476D51" w:rsidRDefault="00476D51">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15278AC" w14:textId="77777777" w:rsidR="00476D51" w:rsidRDefault="00476D51">
      <w:pPr>
        <w:tabs>
          <w:tab w:val="left" w:pos="864"/>
        </w:tabs>
        <w:jc w:val="both"/>
        <w:rPr>
          <w:rFonts w:ascii="Marianne" w:hAnsi="Marianne" w:cs="Arial"/>
        </w:rPr>
      </w:pPr>
    </w:p>
    <w:p w14:paraId="23EC1842" w14:textId="77777777" w:rsidR="00476D51" w:rsidRDefault="00476D51">
      <w:pPr>
        <w:tabs>
          <w:tab w:val="left" w:pos="864"/>
        </w:tabs>
        <w:jc w:val="both"/>
        <w:rPr>
          <w:rFonts w:ascii="Marianne" w:hAnsi="Marianne" w:cs="Arial"/>
        </w:rPr>
      </w:pPr>
      <w:r>
        <w:rPr>
          <w:rFonts w:ascii="Marianne" w:hAnsi="Marianne" w:cs="Arial"/>
        </w:rPr>
        <w:lastRenderedPageBreak/>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36B512D" w14:textId="77777777" w:rsidR="00476D51" w:rsidRDefault="00476D51">
      <w:pPr>
        <w:tabs>
          <w:tab w:val="left" w:pos="864"/>
        </w:tabs>
        <w:jc w:val="both"/>
        <w:rPr>
          <w:rFonts w:ascii="Marianne" w:hAnsi="Marianne" w:cs="Arial"/>
        </w:rPr>
      </w:pPr>
    </w:p>
    <w:p w14:paraId="371603D7" w14:textId="77777777" w:rsidR="00476D51" w:rsidRDefault="00476D51">
      <w:pPr>
        <w:tabs>
          <w:tab w:val="left" w:pos="864"/>
        </w:tabs>
        <w:ind w:left="567"/>
        <w:jc w:val="both"/>
        <w:rPr>
          <w:rFonts w:ascii="Marianne" w:hAnsi="Marianne" w:cs="Arial"/>
        </w:rPr>
      </w:pPr>
      <w:r>
        <w:rPr>
          <w:rFonts w:ascii="Marianne" w:hAnsi="Marianne" w:cs="Arial"/>
        </w:rPr>
        <w:t>……./…………./……</w:t>
      </w:r>
    </w:p>
    <w:p w14:paraId="629E166F" w14:textId="77777777" w:rsidR="00476D51" w:rsidRDefault="00476D51">
      <w:pPr>
        <w:tabs>
          <w:tab w:val="left" w:pos="864"/>
        </w:tabs>
        <w:jc w:val="both"/>
        <w:rPr>
          <w:rFonts w:ascii="Marianne" w:hAnsi="Marianne" w:cs="Arial"/>
        </w:rPr>
      </w:pPr>
    </w:p>
    <w:p w14:paraId="65CF9D87" w14:textId="77777777" w:rsidR="00476D51" w:rsidRDefault="00476D5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8DB31E3" w14:textId="77777777" w:rsidR="00476D51" w:rsidRDefault="00476D51">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C15B63E" w14:textId="77777777" w:rsidR="00476D51" w:rsidRDefault="00476D5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27FD4E21" w14:textId="77777777" w:rsidR="00476D51" w:rsidRDefault="00476D51">
      <w:pPr>
        <w:tabs>
          <w:tab w:val="left" w:pos="864"/>
        </w:tabs>
        <w:jc w:val="both"/>
        <w:rPr>
          <w:rFonts w:ascii="Marianne" w:hAnsi="Marianne" w:cs="Arial"/>
        </w:rPr>
      </w:pPr>
    </w:p>
    <w:p w14:paraId="3BAB0727" w14:textId="77777777" w:rsidR="00476D51" w:rsidRDefault="00476D51">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B71821">
        <w:rPr>
          <w:rFonts w:ascii="Marianne" w:hAnsi="Marianne"/>
        </w:rPr>
      </w:r>
      <w:r w:rsidR="00B71821">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2B3E41BB" w14:textId="77777777" w:rsidR="00476D51" w:rsidRDefault="00476D51">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0E6C5F41" w14:textId="77777777" w:rsidR="00476D51" w:rsidRDefault="00476D51">
      <w:pPr>
        <w:pStyle w:val="En-tte"/>
        <w:tabs>
          <w:tab w:val="clear" w:pos="4536"/>
          <w:tab w:val="clear" w:pos="9072"/>
          <w:tab w:val="left" w:pos="0"/>
          <w:tab w:val="left" w:pos="2160"/>
        </w:tabs>
        <w:jc w:val="both"/>
        <w:rPr>
          <w:rFonts w:ascii="Marianne" w:hAnsi="Marianne" w:cs="Arial"/>
          <w:i/>
          <w:iCs/>
          <w:sz w:val="18"/>
          <w:szCs w:val="18"/>
        </w:rPr>
      </w:pPr>
    </w:p>
    <w:p w14:paraId="6E8EFC8E" w14:textId="77777777" w:rsidR="00476D51" w:rsidRDefault="00476D5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7E7BB969" w14:textId="77777777" w:rsidR="00476D51" w:rsidRDefault="00476D51">
      <w:pPr>
        <w:tabs>
          <w:tab w:val="left" w:pos="864"/>
        </w:tabs>
        <w:jc w:val="both"/>
        <w:rPr>
          <w:rFonts w:ascii="Marianne" w:hAnsi="Marianne" w:cs="Arial"/>
        </w:rPr>
      </w:pPr>
    </w:p>
    <w:p w14:paraId="6B84EBA6" w14:textId="77777777" w:rsidR="00476D51" w:rsidRDefault="00476D51">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5513EE8" w14:textId="77777777" w:rsidR="00476D51" w:rsidRDefault="00476D51">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8E73101" w14:textId="77777777" w:rsidR="00476D51" w:rsidRDefault="00476D51">
      <w:pPr>
        <w:rPr>
          <w:rFonts w:ascii="Marianne" w:hAnsi="Marianne" w:cs="Arial"/>
          <w:sz w:val="18"/>
        </w:rPr>
      </w:pPr>
    </w:p>
    <w:p w14:paraId="584FF4B0" w14:textId="77777777" w:rsidR="00476D51" w:rsidRDefault="00476D51">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E6AF190" w14:textId="77777777" w:rsidR="00476D51" w:rsidRDefault="00476D51">
      <w:pPr>
        <w:ind w:left="284"/>
        <w:rPr>
          <w:rFonts w:ascii="Marianne" w:hAnsi="Marianne" w:cs="Arial"/>
          <w:sz w:val="16"/>
        </w:rPr>
      </w:pPr>
    </w:p>
    <w:p w14:paraId="37C1CAD3" w14:textId="77777777" w:rsidR="00476D51" w:rsidRDefault="00476D51">
      <w:pPr>
        <w:ind w:left="284"/>
        <w:rPr>
          <w:rFonts w:ascii="Marianne" w:hAnsi="Marianne" w:cs="Arial"/>
          <w:sz w:val="16"/>
        </w:rPr>
      </w:pPr>
    </w:p>
    <w:p w14:paraId="208ECC42" w14:textId="77777777" w:rsidR="00476D51" w:rsidRDefault="00476D51">
      <w:pPr>
        <w:ind w:left="284"/>
        <w:rPr>
          <w:rFonts w:ascii="Marianne" w:hAnsi="Marianne" w:cs="Arial"/>
          <w:sz w:val="16"/>
        </w:rPr>
      </w:pPr>
    </w:p>
    <w:p w14:paraId="213EBE05" w14:textId="77777777" w:rsidR="00476D51" w:rsidRDefault="00476D51">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7F0C8893" w14:textId="77777777" w:rsidR="00476D51" w:rsidRDefault="00476D51">
      <w:pPr>
        <w:ind w:left="284"/>
        <w:rPr>
          <w:rFonts w:ascii="Marianne" w:hAnsi="Marianne" w:cs="Arial"/>
        </w:rPr>
      </w:pPr>
    </w:p>
    <w:p w14:paraId="1EE0698A" w14:textId="77777777" w:rsidR="00476D51" w:rsidRDefault="00476D51">
      <w:pPr>
        <w:ind w:left="284"/>
        <w:rPr>
          <w:rFonts w:ascii="Marianne" w:hAnsi="Marianne" w:cs="Arial"/>
        </w:rPr>
      </w:pPr>
    </w:p>
    <w:p w14:paraId="223D899C" w14:textId="77777777" w:rsidR="00476D51" w:rsidRDefault="00476D51">
      <w:pPr>
        <w:ind w:left="284"/>
        <w:rPr>
          <w:rFonts w:ascii="Marianne" w:hAnsi="Marianne" w:cs="Arial"/>
        </w:rPr>
      </w:pPr>
    </w:p>
    <w:p w14:paraId="2DD4DB2C" w14:textId="77777777" w:rsidR="00476D51" w:rsidRDefault="00476D51">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76D51" w14:paraId="590B44C2" w14:textId="77777777">
        <w:tc>
          <w:tcPr>
            <w:tcW w:w="9852" w:type="dxa"/>
            <w:shd w:val="clear" w:color="auto" w:fill="465F9D"/>
          </w:tcPr>
          <w:p w14:paraId="59E8F4FC" w14:textId="77777777" w:rsidR="00476D51" w:rsidRDefault="00476D51">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20599ED2" w14:textId="77777777" w:rsidR="00476D51" w:rsidRDefault="00476D51">
      <w:pPr>
        <w:pStyle w:val="En-tte"/>
        <w:tabs>
          <w:tab w:val="clear" w:pos="4536"/>
          <w:tab w:val="clear" w:pos="9072"/>
          <w:tab w:val="left" w:pos="0"/>
          <w:tab w:val="left" w:pos="2160"/>
        </w:tabs>
        <w:jc w:val="both"/>
        <w:rPr>
          <w:rFonts w:ascii="Marianne" w:hAnsi="Marianne" w:cs="Arial"/>
          <w:i/>
          <w:iCs/>
          <w:sz w:val="18"/>
          <w:szCs w:val="18"/>
        </w:rPr>
      </w:pPr>
    </w:p>
    <w:p w14:paraId="292E97B0" w14:textId="77777777" w:rsidR="00476D51" w:rsidRDefault="00476D51">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7B7DF3A8" w14:textId="77777777" w:rsidR="00476D51" w:rsidRDefault="00476D51">
      <w:pPr>
        <w:pStyle w:val="En-tte"/>
        <w:tabs>
          <w:tab w:val="clear" w:pos="4536"/>
          <w:tab w:val="clear" w:pos="9072"/>
          <w:tab w:val="left" w:pos="0"/>
          <w:tab w:val="left" w:pos="2160"/>
        </w:tabs>
        <w:jc w:val="both"/>
        <w:rPr>
          <w:rFonts w:ascii="Marianne" w:hAnsi="Marianne" w:cs="Arial"/>
          <w:i/>
          <w:iCs/>
          <w:sz w:val="18"/>
          <w:szCs w:val="18"/>
        </w:rPr>
      </w:pPr>
    </w:p>
    <w:p w14:paraId="29F96121" w14:textId="77777777" w:rsidR="00476D51" w:rsidRDefault="00476D51">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F0FF472" w14:textId="77777777" w:rsidR="00476D51" w:rsidRDefault="00476D51">
      <w:pPr>
        <w:pStyle w:val="En-tte"/>
        <w:tabs>
          <w:tab w:val="clear" w:pos="4536"/>
          <w:tab w:val="clear" w:pos="9072"/>
          <w:tab w:val="left" w:pos="864"/>
        </w:tabs>
        <w:rPr>
          <w:rFonts w:ascii="Marianne" w:hAnsi="Marianne" w:cs="Arial"/>
        </w:rPr>
      </w:pPr>
    </w:p>
    <w:p w14:paraId="0221A1DE" w14:textId="77777777" w:rsidR="00476D51" w:rsidRDefault="00476D51">
      <w:pPr>
        <w:pStyle w:val="En-tte"/>
        <w:tabs>
          <w:tab w:val="clear" w:pos="4536"/>
          <w:tab w:val="clear" w:pos="9072"/>
          <w:tab w:val="left" w:pos="864"/>
        </w:tabs>
        <w:rPr>
          <w:rFonts w:ascii="Marianne" w:hAnsi="Marianne" w:cs="Arial"/>
        </w:rPr>
      </w:pPr>
    </w:p>
    <w:p w14:paraId="5F4B7D11" w14:textId="77777777" w:rsidR="00476D51" w:rsidRDefault="00476D51">
      <w:pPr>
        <w:pStyle w:val="En-tte"/>
        <w:tabs>
          <w:tab w:val="clear" w:pos="4536"/>
          <w:tab w:val="clear" w:pos="9072"/>
          <w:tab w:val="left" w:pos="864"/>
        </w:tabs>
        <w:rPr>
          <w:rFonts w:ascii="Marianne" w:hAnsi="Marianne" w:cs="Arial"/>
        </w:rPr>
      </w:pPr>
    </w:p>
    <w:p w14:paraId="6E09D097" w14:textId="77777777" w:rsidR="00476D51" w:rsidRDefault="00476D51">
      <w:pPr>
        <w:pStyle w:val="En-tte"/>
        <w:tabs>
          <w:tab w:val="clear" w:pos="4536"/>
          <w:tab w:val="clear" w:pos="9072"/>
          <w:tab w:val="left" w:pos="864"/>
        </w:tabs>
        <w:rPr>
          <w:rFonts w:ascii="Marianne" w:hAnsi="Marianne" w:cs="Arial"/>
        </w:rPr>
      </w:pPr>
    </w:p>
    <w:p w14:paraId="0994126A" w14:textId="77777777" w:rsidR="00476D51" w:rsidRDefault="00476D51">
      <w:pPr>
        <w:pStyle w:val="En-tte"/>
        <w:tabs>
          <w:tab w:val="clear" w:pos="4536"/>
          <w:tab w:val="clear" w:pos="9072"/>
          <w:tab w:val="left" w:pos="864"/>
        </w:tabs>
        <w:rPr>
          <w:rFonts w:ascii="Marianne" w:hAnsi="Marianne" w:cs="Arial"/>
        </w:rPr>
      </w:pPr>
    </w:p>
    <w:p w14:paraId="1093332B" w14:textId="77777777" w:rsidR="00476D51" w:rsidRDefault="00476D51">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A1EB71C" w14:textId="77777777" w:rsidR="00476D51" w:rsidRDefault="00476D51">
      <w:pPr>
        <w:pStyle w:val="En-tte"/>
        <w:tabs>
          <w:tab w:val="clear" w:pos="4536"/>
          <w:tab w:val="clear" w:pos="9072"/>
          <w:tab w:val="left" w:pos="864"/>
        </w:tabs>
        <w:rPr>
          <w:rFonts w:ascii="Marianne" w:hAnsi="Marianne" w:cs="Arial"/>
        </w:rPr>
      </w:pPr>
    </w:p>
    <w:p w14:paraId="076399BF" w14:textId="77777777" w:rsidR="00476D51" w:rsidRDefault="00476D51">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130DEF82" w14:textId="77777777" w:rsidR="00476D51" w:rsidRDefault="00476D51">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8AA0DC5" w14:textId="77777777" w:rsidR="00476D51" w:rsidRDefault="00476D51">
      <w:pPr>
        <w:pStyle w:val="En-tte"/>
        <w:tabs>
          <w:tab w:val="left" w:pos="864"/>
        </w:tabs>
        <w:rPr>
          <w:rFonts w:ascii="Marianne" w:hAnsi="Marianne" w:cs="Arial"/>
        </w:rPr>
      </w:pPr>
    </w:p>
    <w:p w14:paraId="4EDEF33E" w14:textId="77777777" w:rsidR="00476D51" w:rsidRDefault="00476D51">
      <w:pPr>
        <w:ind w:left="284"/>
        <w:rPr>
          <w:rFonts w:ascii="Marianne" w:hAnsi="Marianne" w:cs="Arial"/>
          <w:sz w:val="16"/>
        </w:rPr>
      </w:pPr>
      <w:r>
        <w:rPr>
          <w:rFonts w:ascii="Marianne" w:hAnsi="Marianne" w:cs="Arial"/>
          <w:sz w:val="16"/>
        </w:rPr>
        <w:t>- Adresse internet :</w:t>
      </w:r>
    </w:p>
    <w:p w14:paraId="5A265F99" w14:textId="77777777" w:rsidR="00476D51" w:rsidRDefault="00476D51">
      <w:pPr>
        <w:pStyle w:val="En-tte"/>
        <w:tabs>
          <w:tab w:val="left" w:pos="864"/>
        </w:tabs>
        <w:rPr>
          <w:rFonts w:ascii="Marianne" w:hAnsi="Marianne" w:cs="Arial"/>
        </w:rPr>
      </w:pPr>
    </w:p>
    <w:p w14:paraId="0D2E54C4" w14:textId="77777777" w:rsidR="00476D51" w:rsidRDefault="00476D51">
      <w:pPr>
        <w:pStyle w:val="En-tte"/>
        <w:tabs>
          <w:tab w:val="left" w:pos="864"/>
        </w:tabs>
        <w:rPr>
          <w:rFonts w:ascii="Marianne" w:hAnsi="Marianne" w:cs="Arial"/>
        </w:rPr>
      </w:pPr>
    </w:p>
    <w:p w14:paraId="4576910F" w14:textId="77777777" w:rsidR="00476D51" w:rsidRDefault="00476D51">
      <w:pPr>
        <w:ind w:left="284"/>
        <w:rPr>
          <w:rFonts w:ascii="Marianne" w:hAnsi="Marianne" w:cs="Arial"/>
          <w:sz w:val="16"/>
        </w:rPr>
      </w:pPr>
      <w:r>
        <w:rPr>
          <w:rFonts w:ascii="Marianne" w:hAnsi="Marianne" w:cs="Arial"/>
          <w:sz w:val="16"/>
        </w:rPr>
        <w:t>- Renseignements nécessaires pour y accéder :</w:t>
      </w:r>
    </w:p>
    <w:p w14:paraId="70A7CC94" w14:textId="77777777" w:rsidR="00476D51" w:rsidRDefault="00476D51">
      <w:pPr>
        <w:ind w:left="284"/>
        <w:rPr>
          <w:rFonts w:ascii="Marianne" w:hAnsi="Marianne" w:cs="Arial"/>
          <w:sz w:val="16"/>
        </w:rPr>
      </w:pPr>
    </w:p>
    <w:p w14:paraId="70604BB0" w14:textId="77777777" w:rsidR="00476D51" w:rsidRDefault="00476D51">
      <w:pPr>
        <w:ind w:left="284"/>
      </w:pPr>
    </w:p>
    <w:p w14:paraId="39449DF1" w14:textId="77777777" w:rsidR="00476D51" w:rsidRDefault="00476D51">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476D51" w14:paraId="01AB55C3" w14:textId="77777777">
        <w:trPr>
          <w:trHeight w:val="712"/>
        </w:trPr>
        <w:tc>
          <w:tcPr>
            <w:tcW w:w="9710" w:type="dxa"/>
            <w:shd w:val="clear" w:color="auto" w:fill="465F9D"/>
          </w:tcPr>
          <w:p w14:paraId="186BFBE6" w14:textId="77777777" w:rsidR="00476D51" w:rsidRDefault="00476D51">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2505DDF4" w14:textId="77777777" w:rsidR="00476D51" w:rsidRDefault="00476D51">
      <w:pPr>
        <w:tabs>
          <w:tab w:val="left" w:pos="576"/>
        </w:tabs>
        <w:spacing w:before="120"/>
        <w:jc w:val="both"/>
        <w:rPr>
          <w:rFonts w:ascii="Marianne" w:hAnsi="Marianne" w:cs="Arial"/>
          <w:i/>
          <w:iCs/>
          <w:sz w:val="18"/>
          <w:szCs w:val="18"/>
        </w:rPr>
      </w:pPr>
      <w:r>
        <w:rPr>
          <w:rFonts w:ascii="Marianne" w:hAnsi="Marianne" w:cs="Arial"/>
          <w:i/>
          <w:iCs/>
          <w:sz w:val="18"/>
          <w:szCs w:val="18"/>
        </w:rPr>
        <w:lastRenderedPageBreak/>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D209163" w14:textId="77777777" w:rsidR="00476D51" w:rsidRDefault="00476D51">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5767934" w14:textId="77777777" w:rsidR="00476D51" w:rsidRDefault="00476D51">
      <w:pPr>
        <w:tabs>
          <w:tab w:val="left" w:pos="576"/>
        </w:tabs>
        <w:rPr>
          <w:rFonts w:ascii="Marianne" w:hAnsi="Marianne" w:cs="Arial"/>
          <w:iCs/>
        </w:rPr>
      </w:pPr>
    </w:p>
    <w:p w14:paraId="7D148BA4" w14:textId="77777777" w:rsidR="00476D51" w:rsidRDefault="00476D51">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183E04EC" w14:textId="77777777" w:rsidR="00476D51" w:rsidRDefault="00476D51">
      <w:pPr>
        <w:jc w:val="both"/>
        <w:rPr>
          <w:rFonts w:ascii="Marianne" w:hAnsi="Marianne" w:cs="Arial"/>
          <w:i/>
          <w:iCs/>
          <w:sz w:val="18"/>
          <w:szCs w:val="18"/>
        </w:rPr>
      </w:pPr>
      <w:r>
        <w:rPr>
          <w:rFonts w:ascii="Marianne" w:hAnsi="Marianne" w:cs="Arial"/>
          <w:i/>
          <w:iCs/>
          <w:sz w:val="18"/>
          <w:szCs w:val="18"/>
        </w:rPr>
        <w:t>(Adapter le tableau autant que nécessaire)</w:t>
      </w:r>
    </w:p>
    <w:p w14:paraId="1E4F8C68" w14:textId="77777777" w:rsidR="00476D51" w:rsidRDefault="00476D51">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476D51" w14:paraId="25F5498D" w14:textId="77777777">
        <w:trPr>
          <w:trHeight w:val="1200"/>
        </w:trPr>
        <w:tc>
          <w:tcPr>
            <w:tcW w:w="832" w:type="dxa"/>
            <w:tcBorders>
              <w:top w:val="single" w:sz="4" w:space="0" w:color="000000"/>
              <w:left w:val="single" w:sz="4" w:space="0" w:color="000000"/>
              <w:bottom w:val="single" w:sz="4" w:space="0" w:color="000000"/>
            </w:tcBorders>
            <w:vAlign w:val="center"/>
          </w:tcPr>
          <w:p w14:paraId="6CCA2DDF" w14:textId="77777777" w:rsidR="00476D51" w:rsidRDefault="00476D51">
            <w:pPr>
              <w:jc w:val="center"/>
              <w:rPr>
                <w:rFonts w:ascii="Marianne" w:hAnsi="Marianne" w:cs="Arial"/>
                <w:b/>
              </w:rPr>
            </w:pPr>
            <w:r>
              <w:rPr>
                <w:rFonts w:ascii="Marianne" w:hAnsi="Marianne" w:cs="Arial"/>
                <w:b/>
              </w:rPr>
              <w:t>N°</w:t>
            </w:r>
          </w:p>
          <w:p w14:paraId="234EB7C7" w14:textId="77777777" w:rsidR="00476D51" w:rsidRDefault="00476D51">
            <w:pPr>
              <w:jc w:val="center"/>
              <w:rPr>
                <w:rFonts w:ascii="Marianne" w:hAnsi="Marianne" w:cs="Arial"/>
                <w:b/>
              </w:rPr>
            </w:pPr>
            <w:proofErr w:type="gramStart"/>
            <w:r>
              <w:rPr>
                <w:rFonts w:ascii="Marianne" w:hAnsi="Marianne" w:cs="Arial"/>
                <w:b/>
              </w:rPr>
              <w:t>du</w:t>
            </w:r>
            <w:proofErr w:type="gramEnd"/>
          </w:p>
          <w:p w14:paraId="1DED1933" w14:textId="77777777" w:rsidR="00476D51" w:rsidRDefault="00476D51">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2BEC6D14" w14:textId="77777777" w:rsidR="00476D51" w:rsidRDefault="00476D51">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2170E8" w14:textId="77777777" w:rsidR="00476D51" w:rsidRDefault="00476D51">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476D51" w14:paraId="77143D7F" w14:textId="77777777">
        <w:trPr>
          <w:trHeight w:val="1021"/>
        </w:trPr>
        <w:tc>
          <w:tcPr>
            <w:tcW w:w="832" w:type="dxa"/>
            <w:tcBorders>
              <w:top w:val="single" w:sz="4" w:space="0" w:color="000000"/>
              <w:left w:val="single" w:sz="4" w:space="0" w:color="000000"/>
            </w:tcBorders>
            <w:shd w:val="clear" w:color="auto" w:fill="B4C6E7"/>
          </w:tcPr>
          <w:p w14:paraId="4E1374D2" w14:textId="77777777" w:rsidR="00476D51" w:rsidRDefault="00476D51">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5B758AE2" w14:textId="77777777" w:rsidR="00476D51" w:rsidRDefault="00476D51">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475DDDD6" w14:textId="77777777" w:rsidR="00476D51" w:rsidRDefault="00476D51">
            <w:pPr>
              <w:snapToGrid w:val="0"/>
              <w:jc w:val="both"/>
              <w:rPr>
                <w:rFonts w:ascii="Marianne" w:hAnsi="Marianne" w:cs="Arial"/>
              </w:rPr>
            </w:pPr>
          </w:p>
        </w:tc>
      </w:tr>
      <w:tr w:rsidR="00476D51" w14:paraId="5125B625" w14:textId="77777777">
        <w:trPr>
          <w:trHeight w:val="1021"/>
        </w:trPr>
        <w:tc>
          <w:tcPr>
            <w:tcW w:w="832" w:type="dxa"/>
            <w:tcBorders>
              <w:left w:val="single" w:sz="4" w:space="0" w:color="000000"/>
            </w:tcBorders>
          </w:tcPr>
          <w:p w14:paraId="5E881A69" w14:textId="77777777" w:rsidR="00476D51" w:rsidRDefault="00476D51">
            <w:pPr>
              <w:snapToGrid w:val="0"/>
              <w:jc w:val="both"/>
              <w:rPr>
                <w:rFonts w:ascii="Marianne" w:hAnsi="Marianne" w:cs="Arial"/>
              </w:rPr>
            </w:pPr>
          </w:p>
        </w:tc>
        <w:tc>
          <w:tcPr>
            <w:tcW w:w="4394" w:type="dxa"/>
            <w:tcBorders>
              <w:left w:val="single" w:sz="4" w:space="0" w:color="000000"/>
            </w:tcBorders>
            <w:shd w:val="clear" w:color="auto" w:fill="auto"/>
          </w:tcPr>
          <w:p w14:paraId="266A0FEE" w14:textId="77777777" w:rsidR="00476D51" w:rsidRDefault="00476D51">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4DF1D282" w14:textId="77777777" w:rsidR="00476D51" w:rsidRDefault="00476D51">
            <w:pPr>
              <w:snapToGrid w:val="0"/>
              <w:jc w:val="both"/>
              <w:rPr>
                <w:rFonts w:ascii="Marianne" w:hAnsi="Marianne" w:cs="Arial"/>
              </w:rPr>
            </w:pPr>
          </w:p>
        </w:tc>
      </w:tr>
      <w:tr w:rsidR="00476D51" w14:paraId="7F2E203A" w14:textId="77777777">
        <w:trPr>
          <w:trHeight w:val="1021"/>
        </w:trPr>
        <w:tc>
          <w:tcPr>
            <w:tcW w:w="832" w:type="dxa"/>
            <w:tcBorders>
              <w:left w:val="single" w:sz="4" w:space="0" w:color="000000"/>
            </w:tcBorders>
            <w:shd w:val="clear" w:color="auto" w:fill="B4C6E7"/>
          </w:tcPr>
          <w:p w14:paraId="2EC97904" w14:textId="77777777" w:rsidR="00476D51" w:rsidRDefault="00476D51">
            <w:pPr>
              <w:snapToGrid w:val="0"/>
              <w:jc w:val="both"/>
              <w:rPr>
                <w:rFonts w:ascii="Marianne" w:hAnsi="Marianne" w:cs="Arial"/>
              </w:rPr>
            </w:pPr>
          </w:p>
        </w:tc>
        <w:tc>
          <w:tcPr>
            <w:tcW w:w="4394" w:type="dxa"/>
            <w:tcBorders>
              <w:left w:val="single" w:sz="4" w:space="0" w:color="000000"/>
            </w:tcBorders>
            <w:shd w:val="clear" w:color="auto" w:fill="B4C6E7"/>
          </w:tcPr>
          <w:p w14:paraId="0234648D" w14:textId="77777777" w:rsidR="00476D51" w:rsidRDefault="00476D51">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F021D63" w14:textId="77777777" w:rsidR="00476D51" w:rsidRDefault="00476D51">
            <w:pPr>
              <w:snapToGrid w:val="0"/>
              <w:jc w:val="both"/>
              <w:rPr>
                <w:rFonts w:ascii="Marianne" w:hAnsi="Marianne" w:cs="Arial"/>
              </w:rPr>
            </w:pPr>
          </w:p>
        </w:tc>
      </w:tr>
      <w:tr w:rsidR="00476D51" w14:paraId="436237FD" w14:textId="77777777">
        <w:trPr>
          <w:trHeight w:val="1021"/>
        </w:trPr>
        <w:tc>
          <w:tcPr>
            <w:tcW w:w="832" w:type="dxa"/>
            <w:tcBorders>
              <w:left w:val="single" w:sz="4" w:space="0" w:color="000000"/>
            </w:tcBorders>
          </w:tcPr>
          <w:p w14:paraId="279749EE" w14:textId="77777777" w:rsidR="00476D51" w:rsidRDefault="00476D51">
            <w:pPr>
              <w:snapToGrid w:val="0"/>
              <w:jc w:val="both"/>
              <w:rPr>
                <w:rFonts w:ascii="Marianne" w:hAnsi="Marianne" w:cs="Arial"/>
              </w:rPr>
            </w:pPr>
          </w:p>
        </w:tc>
        <w:tc>
          <w:tcPr>
            <w:tcW w:w="4394" w:type="dxa"/>
            <w:tcBorders>
              <w:left w:val="single" w:sz="4" w:space="0" w:color="000000"/>
            </w:tcBorders>
            <w:shd w:val="clear" w:color="auto" w:fill="auto"/>
          </w:tcPr>
          <w:p w14:paraId="71FC08D9" w14:textId="77777777" w:rsidR="00476D51" w:rsidRDefault="00476D51">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CEC616B" w14:textId="77777777" w:rsidR="00476D51" w:rsidRDefault="00476D51">
            <w:pPr>
              <w:snapToGrid w:val="0"/>
              <w:jc w:val="both"/>
              <w:rPr>
                <w:rFonts w:ascii="Marianne" w:hAnsi="Marianne" w:cs="Arial"/>
              </w:rPr>
            </w:pPr>
          </w:p>
        </w:tc>
      </w:tr>
      <w:tr w:rsidR="00476D51" w14:paraId="66CF501D" w14:textId="77777777">
        <w:trPr>
          <w:trHeight w:val="1021"/>
        </w:trPr>
        <w:tc>
          <w:tcPr>
            <w:tcW w:w="832" w:type="dxa"/>
            <w:tcBorders>
              <w:left w:val="single" w:sz="4" w:space="0" w:color="000000"/>
            </w:tcBorders>
            <w:shd w:val="clear" w:color="auto" w:fill="B4C6E7"/>
          </w:tcPr>
          <w:p w14:paraId="2A0AB0F7" w14:textId="77777777" w:rsidR="00476D51" w:rsidRDefault="00476D51">
            <w:pPr>
              <w:snapToGrid w:val="0"/>
              <w:jc w:val="both"/>
              <w:rPr>
                <w:rFonts w:ascii="Marianne" w:hAnsi="Marianne" w:cs="Arial"/>
              </w:rPr>
            </w:pPr>
          </w:p>
        </w:tc>
        <w:tc>
          <w:tcPr>
            <w:tcW w:w="4394" w:type="dxa"/>
            <w:tcBorders>
              <w:left w:val="single" w:sz="4" w:space="0" w:color="000000"/>
            </w:tcBorders>
            <w:shd w:val="clear" w:color="auto" w:fill="B4C6E7"/>
          </w:tcPr>
          <w:p w14:paraId="7733B537" w14:textId="77777777" w:rsidR="00476D51" w:rsidRDefault="00476D51">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5BBF5BF" w14:textId="77777777" w:rsidR="00476D51" w:rsidRDefault="00476D51">
            <w:pPr>
              <w:snapToGrid w:val="0"/>
              <w:jc w:val="both"/>
              <w:rPr>
                <w:rFonts w:ascii="Marianne" w:hAnsi="Marianne" w:cs="Arial"/>
              </w:rPr>
            </w:pPr>
          </w:p>
        </w:tc>
      </w:tr>
      <w:tr w:rsidR="00476D51" w14:paraId="510BA0D3" w14:textId="77777777">
        <w:trPr>
          <w:trHeight w:val="1021"/>
        </w:trPr>
        <w:tc>
          <w:tcPr>
            <w:tcW w:w="832" w:type="dxa"/>
            <w:tcBorders>
              <w:left w:val="single" w:sz="4" w:space="0" w:color="000000"/>
            </w:tcBorders>
          </w:tcPr>
          <w:p w14:paraId="3A415D6D" w14:textId="77777777" w:rsidR="00476D51" w:rsidRDefault="00476D51">
            <w:pPr>
              <w:snapToGrid w:val="0"/>
              <w:jc w:val="both"/>
              <w:rPr>
                <w:rFonts w:ascii="Marianne" w:hAnsi="Marianne" w:cs="Arial"/>
              </w:rPr>
            </w:pPr>
          </w:p>
        </w:tc>
        <w:tc>
          <w:tcPr>
            <w:tcW w:w="4394" w:type="dxa"/>
            <w:tcBorders>
              <w:left w:val="single" w:sz="4" w:space="0" w:color="000000"/>
            </w:tcBorders>
            <w:shd w:val="clear" w:color="auto" w:fill="auto"/>
          </w:tcPr>
          <w:p w14:paraId="78A9DFDB" w14:textId="77777777" w:rsidR="00476D51" w:rsidRDefault="00476D51">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7FDDCC8" w14:textId="77777777" w:rsidR="00476D51" w:rsidRDefault="00476D51">
            <w:pPr>
              <w:snapToGrid w:val="0"/>
              <w:jc w:val="both"/>
              <w:rPr>
                <w:rFonts w:ascii="Marianne" w:hAnsi="Marianne" w:cs="Arial"/>
              </w:rPr>
            </w:pPr>
          </w:p>
        </w:tc>
      </w:tr>
      <w:tr w:rsidR="00476D51" w14:paraId="3B22C742" w14:textId="77777777">
        <w:trPr>
          <w:trHeight w:val="1021"/>
        </w:trPr>
        <w:tc>
          <w:tcPr>
            <w:tcW w:w="832" w:type="dxa"/>
            <w:tcBorders>
              <w:left w:val="single" w:sz="4" w:space="0" w:color="000000"/>
            </w:tcBorders>
            <w:shd w:val="clear" w:color="auto" w:fill="B4C6E7"/>
          </w:tcPr>
          <w:p w14:paraId="46259306" w14:textId="77777777" w:rsidR="00476D51" w:rsidRDefault="00476D51">
            <w:pPr>
              <w:snapToGrid w:val="0"/>
              <w:jc w:val="both"/>
              <w:rPr>
                <w:rFonts w:ascii="Marianne" w:hAnsi="Marianne" w:cs="Arial"/>
              </w:rPr>
            </w:pPr>
          </w:p>
        </w:tc>
        <w:tc>
          <w:tcPr>
            <w:tcW w:w="4394" w:type="dxa"/>
            <w:tcBorders>
              <w:left w:val="single" w:sz="4" w:space="0" w:color="000000"/>
            </w:tcBorders>
            <w:shd w:val="clear" w:color="auto" w:fill="B4C6E7"/>
          </w:tcPr>
          <w:p w14:paraId="2A8614E3" w14:textId="77777777" w:rsidR="00476D51" w:rsidRDefault="00476D51">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4DC1BC8" w14:textId="77777777" w:rsidR="00476D51" w:rsidRDefault="00476D51">
            <w:pPr>
              <w:snapToGrid w:val="0"/>
              <w:jc w:val="both"/>
              <w:rPr>
                <w:rFonts w:ascii="Marianne" w:hAnsi="Marianne" w:cs="Arial"/>
              </w:rPr>
            </w:pPr>
          </w:p>
        </w:tc>
      </w:tr>
      <w:tr w:rsidR="00476D51" w14:paraId="3DE8928F" w14:textId="77777777">
        <w:trPr>
          <w:trHeight w:val="1021"/>
        </w:trPr>
        <w:tc>
          <w:tcPr>
            <w:tcW w:w="832" w:type="dxa"/>
            <w:tcBorders>
              <w:left w:val="single" w:sz="4" w:space="0" w:color="000000"/>
            </w:tcBorders>
          </w:tcPr>
          <w:p w14:paraId="404315B4" w14:textId="77777777" w:rsidR="00476D51" w:rsidRDefault="00476D51">
            <w:pPr>
              <w:snapToGrid w:val="0"/>
              <w:jc w:val="both"/>
              <w:rPr>
                <w:rFonts w:ascii="Marianne" w:hAnsi="Marianne" w:cs="Arial"/>
              </w:rPr>
            </w:pPr>
          </w:p>
        </w:tc>
        <w:tc>
          <w:tcPr>
            <w:tcW w:w="4394" w:type="dxa"/>
            <w:tcBorders>
              <w:left w:val="single" w:sz="4" w:space="0" w:color="000000"/>
            </w:tcBorders>
            <w:shd w:val="clear" w:color="auto" w:fill="auto"/>
          </w:tcPr>
          <w:p w14:paraId="68A4755A" w14:textId="77777777" w:rsidR="00476D51" w:rsidRDefault="00476D51">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836EB2B" w14:textId="77777777" w:rsidR="00476D51" w:rsidRDefault="00476D51">
            <w:pPr>
              <w:snapToGrid w:val="0"/>
              <w:jc w:val="both"/>
              <w:rPr>
                <w:rFonts w:ascii="Marianne" w:hAnsi="Marianne" w:cs="Arial"/>
              </w:rPr>
            </w:pPr>
          </w:p>
        </w:tc>
      </w:tr>
      <w:tr w:rsidR="00476D51" w14:paraId="1F309454" w14:textId="77777777">
        <w:trPr>
          <w:trHeight w:val="1021"/>
        </w:trPr>
        <w:tc>
          <w:tcPr>
            <w:tcW w:w="832" w:type="dxa"/>
            <w:tcBorders>
              <w:left w:val="single" w:sz="4" w:space="0" w:color="000000"/>
              <w:bottom w:val="single" w:sz="4" w:space="0" w:color="000000"/>
            </w:tcBorders>
            <w:shd w:val="clear" w:color="auto" w:fill="B4C6E7"/>
          </w:tcPr>
          <w:p w14:paraId="1E4B4BCC" w14:textId="77777777" w:rsidR="00476D51" w:rsidRDefault="00476D51">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9A78E67" w14:textId="77777777" w:rsidR="00476D51" w:rsidRDefault="00476D51">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3C0ECF39" w14:textId="77777777" w:rsidR="00476D51" w:rsidRDefault="00476D51">
            <w:pPr>
              <w:snapToGrid w:val="0"/>
              <w:jc w:val="both"/>
              <w:rPr>
                <w:rFonts w:ascii="Marianne" w:hAnsi="Marianne" w:cs="Arial"/>
              </w:rPr>
            </w:pPr>
          </w:p>
        </w:tc>
      </w:tr>
    </w:tbl>
    <w:p w14:paraId="25B70D18" w14:textId="77777777" w:rsidR="00476D51" w:rsidRDefault="00476D51">
      <w:pPr>
        <w:pStyle w:val="En-tte"/>
        <w:tabs>
          <w:tab w:val="clear" w:pos="4536"/>
          <w:tab w:val="clear" w:pos="9072"/>
          <w:tab w:val="left" w:pos="864"/>
        </w:tabs>
        <w:rPr>
          <w:rFonts w:ascii="Marianne" w:hAnsi="Marianne" w:cs="Arial"/>
          <w:sz w:val="18"/>
          <w:szCs w:val="18"/>
        </w:rPr>
      </w:pPr>
    </w:p>
    <w:p w14:paraId="7A7E1C7E" w14:textId="77777777" w:rsidR="00476D51" w:rsidRDefault="00476D51">
      <w:pPr>
        <w:pStyle w:val="En-tte"/>
        <w:tabs>
          <w:tab w:val="clear" w:pos="4536"/>
          <w:tab w:val="clear" w:pos="9072"/>
          <w:tab w:val="left" w:pos="864"/>
        </w:tabs>
        <w:rPr>
          <w:rFonts w:ascii="Marianne" w:hAnsi="Marianne" w:cs="Arial"/>
          <w:sz w:val="18"/>
          <w:szCs w:val="18"/>
        </w:rPr>
      </w:pPr>
    </w:p>
    <w:p w14:paraId="5318189D" w14:textId="77777777" w:rsidR="00476D51" w:rsidRDefault="00476D51">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476D51" w14:paraId="50A0B482" w14:textId="77777777">
        <w:trPr>
          <w:trHeight w:val="407"/>
        </w:trPr>
        <w:tc>
          <w:tcPr>
            <w:tcW w:w="9852" w:type="dxa"/>
            <w:shd w:val="clear" w:color="auto" w:fill="465F9D"/>
          </w:tcPr>
          <w:p w14:paraId="5E752F34" w14:textId="77777777" w:rsidR="00476D51" w:rsidRDefault="00476D51">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4039B82B" w14:textId="77777777" w:rsidR="00476D51" w:rsidRDefault="00476D51">
      <w:pPr>
        <w:tabs>
          <w:tab w:val="left" w:pos="426"/>
        </w:tabs>
        <w:jc w:val="both"/>
        <w:rPr>
          <w:rFonts w:ascii="Marianne" w:hAnsi="Marianne" w:cs="Arial"/>
          <w:spacing w:val="-10"/>
        </w:rPr>
      </w:pPr>
    </w:p>
    <w:p w14:paraId="015B1467" w14:textId="77777777" w:rsidR="00476D51" w:rsidRDefault="00476D51">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1E2A7189" w14:textId="77777777" w:rsidR="00476D51" w:rsidRDefault="00476D51">
      <w:pPr>
        <w:tabs>
          <w:tab w:val="left" w:pos="426"/>
        </w:tabs>
        <w:jc w:val="both"/>
        <w:rPr>
          <w:rFonts w:ascii="Marianne" w:hAnsi="Marianne" w:cs="Arial"/>
          <w:spacing w:val="-10"/>
        </w:rPr>
      </w:pPr>
    </w:p>
    <w:p w14:paraId="5D525E80" w14:textId="77777777" w:rsidR="00476D51" w:rsidRDefault="00476D51">
      <w:pPr>
        <w:tabs>
          <w:tab w:val="left" w:pos="426"/>
        </w:tabs>
        <w:jc w:val="both"/>
        <w:rPr>
          <w:rFonts w:ascii="Marianne" w:hAnsi="Marianne" w:cs="Arial"/>
          <w:spacing w:val="-10"/>
        </w:rPr>
      </w:pPr>
    </w:p>
    <w:p w14:paraId="3C002FA7" w14:textId="77777777" w:rsidR="00476D51" w:rsidRDefault="00476D51">
      <w:pPr>
        <w:tabs>
          <w:tab w:val="left" w:pos="426"/>
        </w:tabs>
        <w:jc w:val="both"/>
        <w:rPr>
          <w:rFonts w:ascii="Marianne" w:hAnsi="Marianne" w:cs="Arial"/>
          <w:spacing w:val="-10"/>
        </w:rPr>
      </w:pPr>
    </w:p>
    <w:p w14:paraId="6E30DF0D" w14:textId="77777777" w:rsidR="00476D51" w:rsidRDefault="00476D51">
      <w:pPr>
        <w:tabs>
          <w:tab w:val="left" w:pos="426"/>
        </w:tabs>
        <w:jc w:val="both"/>
        <w:rPr>
          <w:rFonts w:ascii="Marianne" w:hAnsi="Marianne" w:cs="Arial"/>
          <w:spacing w:val="-10"/>
        </w:rPr>
      </w:pPr>
    </w:p>
    <w:p w14:paraId="63E9D734" w14:textId="77777777" w:rsidR="00476D51" w:rsidRDefault="00476D51">
      <w:pPr>
        <w:tabs>
          <w:tab w:val="left" w:pos="426"/>
        </w:tabs>
        <w:jc w:val="both"/>
        <w:rPr>
          <w:rFonts w:ascii="Marianne" w:hAnsi="Marianne" w:cs="Arial"/>
          <w:spacing w:val="-10"/>
        </w:rPr>
      </w:pPr>
    </w:p>
    <w:p w14:paraId="1CF1CBDF" w14:textId="77777777" w:rsidR="00476D51" w:rsidRDefault="00476D51">
      <w:pPr>
        <w:tabs>
          <w:tab w:val="left" w:pos="426"/>
        </w:tabs>
        <w:jc w:val="both"/>
        <w:rPr>
          <w:rFonts w:ascii="Marianne" w:hAnsi="Marianne" w:cs="Arial"/>
          <w:spacing w:val="-10"/>
        </w:rPr>
      </w:pPr>
    </w:p>
    <w:p w14:paraId="0326E5A9" w14:textId="77777777" w:rsidR="00476D51" w:rsidRDefault="00476D51">
      <w:pPr>
        <w:tabs>
          <w:tab w:val="left" w:pos="426"/>
        </w:tabs>
        <w:jc w:val="both"/>
        <w:rPr>
          <w:rFonts w:ascii="Marianne" w:hAnsi="Marianne" w:cs="Arial"/>
          <w:spacing w:val="-10"/>
        </w:rPr>
      </w:pPr>
    </w:p>
    <w:p w14:paraId="064527FD" w14:textId="77777777" w:rsidR="00476D51" w:rsidRDefault="00476D51">
      <w:pPr>
        <w:tabs>
          <w:tab w:val="left" w:pos="426"/>
        </w:tabs>
        <w:jc w:val="both"/>
        <w:rPr>
          <w:rFonts w:ascii="Marianne" w:hAnsi="Marianne" w:cs="Arial"/>
          <w:spacing w:val="-10"/>
        </w:rPr>
      </w:pPr>
    </w:p>
    <w:p w14:paraId="261BD31B" w14:textId="77777777" w:rsidR="00476D51" w:rsidRDefault="00476D51">
      <w:pPr>
        <w:tabs>
          <w:tab w:val="left" w:pos="426"/>
        </w:tabs>
        <w:jc w:val="both"/>
        <w:rPr>
          <w:rFonts w:ascii="Marianne" w:hAnsi="Marianne" w:cs="Arial"/>
          <w:spacing w:val="-10"/>
        </w:rPr>
      </w:pPr>
    </w:p>
    <w:p w14:paraId="147E7424" w14:textId="77777777" w:rsidR="00476D51" w:rsidRDefault="00476D51">
      <w:pPr>
        <w:tabs>
          <w:tab w:val="left" w:pos="426"/>
        </w:tabs>
        <w:jc w:val="both"/>
        <w:rPr>
          <w:rFonts w:ascii="Marianne" w:hAnsi="Marianne" w:cs="Arial"/>
          <w:spacing w:val="-10"/>
        </w:rPr>
      </w:pPr>
    </w:p>
    <w:p w14:paraId="523A3C4A" w14:textId="77777777" w:rsidR="00476D51" w:rsidRDefault="00476D51">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1F27D5B6" w14:textId="77777777" w:rsidR="00476D51" w:rsidRDefault="00476D51">
      <w:pPr>
        <w:tabs>
          <w:tab w:val="left" w:pos="426"/>
        </w:tabs>
        <w:jc w:val="both"/>
        <w:rPr>
          <w:rFonts w:ascii="Marianne" w:hAnsi="Marianne" w:cs="Arial"/>
          <w:spacing w:val="-10"/>
          <w:sz w:val="22"/>
          <w:szCs w:val="22"/>
        </w:rPr>
      </w:pPr>
    </w:p>
    <w:p w14:paraId="563E7BC9" w14:textId="77777777" w:rsidR="00476D51" w:rsidRDefault="00476D51">
      <w:pPr>
        <w:tabs>
          <w:tab w:val="left" w:pos="426"/>
        </w:tabs>
        <w:jc w:val="both"/>
        <w:rPr>
          <w:rFonts w:ascii="Marianne" w:hAnsi="Marianne" w:cs="Arial"/>
          <w:spacing w:val="-10"/>
          <w:sz w:val="22"/>
          <w:szCs w:val="22"/>
        </w:rPr>
      </w:pPr>
    </w:p>
    <w:p w14:paraId="361FB19A" w14:textId="77777777" w:rsidR="00476D51" w:rsidRDefault="00476D51">
      <w:pPr>
        <w:tabs>
          <w:tab w:val="left" w:pos="426"/>
        </w:tabs>
        <w:jc w:val="both"/>
        <w:rPr>
          <w:rFonts w:ascii="Marianne" w:hAnsi="Marianne" w:cs="Arial"/>
          <w:spacing w:val="-10"/>
          <w:sz w:val="22"/>
          <w:szCs w:val="22"/>
        </w:rPr>
      </w:pPr>
    </w:p>
    <w:p w14:paraId="78ED23C7" w14:textId="77777777" w:rsidR="00476D51" w:rsidRDefault="00476D51">
      <w:pPr>
        <w:tabs>
          <w:tab w:val="left" w:pos="426"/>
        </w:tabs>
        <w:jc w:val="both"/>
        <w:rPr>
          <w:rFonts w:ascii="Marianne" w:hAnsi="Marianne" w:cs="Arial"/>
          <w:spacing w:val="-10"/>
          <w:sz w:val="22"/>
          <w:szCs w:val="22"/>
        </w:rPr>
      </w:pPr>
    </w:p>
    <w:p w14:paraId="3C828A65" w14:textId="77777777" w:rsidR="00476D51" w:rsidRDefault="00476D51">
      <w:pPr>
        <w:tabs>
          <w:tab w:val="left" w:pos="426"/>
        </w:tabs>
        <w:jc w:val="both"/>
        <w:rPr>
          <w:rFonts w:ascii="Marianne" w:hAnsi="Marianne" w:cs="Arial"/>
          <w:spacing w:val="-10"/>
          <w:sz w:val="22"/>
          <w:szCs w:val="22"/>
        </w:rPr>
      </w:pPr>
    </w:p>
    <w:p w14:paraId="77041D54" w14:textId="77777777" w:rsidR="00476D51" w:rsidRDefault="00476D51">
      <w:pPr>
        <w:tabs>
          <w:tab w:val="left" w:pos="426"/>
        </w:tabs>
        <w:jc w:val="both"/>
        <w:rPr>
          <w:rFonts w:ascii="Marianne" w:hAnsi="Marianne" w:cs="Arial"/>
          <w:spacing w:val="-10"/>
          <w:sz w:val="22"/>
          <w:szCs w:val="22"/>
        </w:rPr>
      </w:pPr>
    </w:p>
    <w:p w14:paraId="73E61B25" w14:textId="77777777" w:rsidR="00476D51" w:rsidRDefault="00476D51">
      <w:pPr>
        <w:tabs>
          <w:tab w:val="left" w:pos="426"/>
        </w:tabs>
        <w:jc w:val="both"/>
        <w:rPr>
          <w:rFonts w:ascii="Marianne" w:hAnsi="Marianne" w:cs="Arial"/>
          <w:spacing w:val="-10"/>
          <w:sz w:val="22"/>
          <w:szCs w:val="22"/>
        </w:rPr>
      </w:pPr>
    </w:p>
    <w:p w14:paraId="5DAC4F8E" w14:textId="77777777" w:rsidR="00476D51" w:rsidRDefault="00476D51">
      <w:pPr>
        <w:tabs>
          <w:tab w:val="left" w:pos="426"/>
        </w:tabs>
        <w:jc w:val="both"/>
        <w:rPr>
          <w:rFonts w:ascii="Marianne" w:hAnsi="Marianne" w:cs="Arial"/>
          <w:spacing w:val="-10"/>
          <w:sz w:val="22"/>
          <w:szCs w:val="22"/>
        </w:rPr>
      </w:pPr>
    </w:p>
    <w:p w14:paraId="3674D0D4" w14:textId="77777777" w:rsidR="00476D51" w:rsidRDefault="00476D51">
      <w:pPr>
        <w:tabs>
          <w:tab w:val="left" w:pos="426"/>
        </w:tabs>
        <w:jc w:val="both"/>
        <w:rPr>
          <w:rFonts w:ascii="Marianne" w:hAnsi="Marianne" w:cs="Arial"/>
          <w:spacing w:val="-10"/>
          <w:sz w:val="22"/>
          <w:szCs w:val="22"/>
        </w:rPr>
      </w:pPr>
    </w:p>
    <w:p w14:paraId="3A7C317A" w14:textId="77777777" w:rsidR="00476D51" w:rsidRDefault="00476D51">
      <w:pPr>
        <w:tabs>
          <w:tab w:val="left" w:pos="426"/>
        </w:tabs>
        <w:jc w:val="both"/>
        <w:rPr>
          <w:rFonts w:ascii="Marianne" w:hAnsi="Marianne" w:cs="Arial"/>
          <w:spacing w:val="-10"/>
          <w:sz w:val="22"/>
          <w:szCs w:val="22"/>
        </w:rPr>
      </w:pPr>
    </w:p>
    <w:p w14:paraId="4982F4B4" w14:textId="77777777" w:rsidR="00476D51" w:rsidRDefault="00476D51">
      <w:pPr>
        <w:tabs>
          <w:tab w:val="left" w:pos="426"/>
        </w:tabs>
        <w:jc w:val="both"/>
        <w:rPr>
          <w:rFonts w:ascii="Marianne" w:hAnsi="Marianne" w:cs="Arial"/>
          <w:spacing w:val="-10"/>
          <w:sz w:val="22"/>
          <w:szCs w:val="22"/>
        </w:rPr>
      </w:pPr>
    </w:p>
    <w:p w14:paraId="3FF27FFF" w14:textId="77777777" w:rsidR="00476D51" w:rsidRDefault="00476D51">
      <w:pPr>
        <w:tabs>
          <w:tab w:val="left" w:pos="426"/>
        </w:tabs>
        <w:jc w:val="both"/>
        <w:rPr>
          <w:rFonts w:ascii="Marianne" w:hAnsi="Marianne" w:cs="Arial"/>
          <w:spacing w:val="-10"/>
          <w:sz w:val="22"/>
          <w:szCs w:val="22"/>
        </w:rPr>
      </w:pPr>
    </w:p>
    <w:p w14:paraId="552534F9" w14:textId="77777777" w:rsidR="00476D51" w:rsidRDefault="00476D51">
      <w:pPr>
        <w:tabs>
          <w:tab w:val="left" w:pos="426"/>
        </w:tabs>
        <w:jc w:val="both"/>
        <w:rPr>
          <w:rFonts w:ascii="Marianne" w:hAnsi="Marianne" w:cs="Arial"/>
          <w:spacing w:val="-10"/>
          <w:sz w:val="22"/>
          <w:szCs w:val="22"/>
        </w:rPr>
      </w:pPr>
    </w:p>
    <w:p w14:paraId="0F6E1E69" w14:textId="77777777" w:rsidR="00476D51" w:rsidRDefault="00476D51">
      <w:pPr>
        <w:tabs>
          <w:tab w:val="left" w:pos="426"/>
        </w:tabs>
        <w:jc w:val="both"/>
        <w:rPr>
          <w:rFonts w:ascii="Marianne" w:hAnsi="Marianne" w:cs="Arial"/>
          <w:spacing w:val="-10"/>
          <w:sz w:val="22"/>
          <w:szCs w:val="22"/>
        </w:rPr>
      </w:pPr>
    </w:p>
    <w:p w14:paraId="0E914F7B" w14:textId="77777777" w:rsidR="00476D51" w:rsidRDefault="00476D51">
      <w:pPr>
        <w:tabs>
          <w:tab w:val="left" w:pos="426"/>
        </w:tabs>
        <w:jc w:val="both"/>
        <w:rPr>
          <w:rFonts w:ascii="Marianne" w:hAnsi="Marianne" w:cs="Arial"/>
          <w:spacing w:val="-10"/>
          <w:sz w:val="22"/>
          <w:szCs w:val="22"/>
        </w:rPr>
      </w:pPr>
    </w:p>
    <w:p w14:paraId="77A2D109" w14:textId="77777777" w:rsidR="00476D51" w:rsidRDefault="00476D51">
      <w:pPr>
        <w:tabs>
          <w:tab w:val="left" w:pos="426"/>
        </w:tabs>
        <w:jc w:val="both"/>
        <w:rPr>
          <w:rFonts w:ascii="Marianne" w:hAnsi="Marianne" w:cs="Arial"/>
          <w:spacing w:val="-10"/>
          <w:sz w:val="22"/>
          <w:szCs w:val="22"/>
        </w:rPr>
      </w:pPr>
    </w:p>
    <w:p w14:paraId="3C3A3EAE" w14:textId="77777777" w:rsidR="00476D51" w:rsidRDefault="00476D51">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476D51">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BBA52" w14:textId="77777777" w:rsidR="000F2F9D" w:rsidRDefault="000F2F9D">
      <w:r>
        <w:separator/>
      </w:r>
    </w:p>
  </w:endnote>
  <w:endnote w:type="continuationSeparator" w:id="0">
    <w:p w14:paraId="4E7300C1" w14:textId="77777777" w:rsidR="000F2F9D" w:rsidRDefault="000F2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Marianne Medium">
    <w:altName w:val="Times New Roman"/>
    <w:charset w:val="00"/>
    <w:family w:val="auto"/>
    <w:pitch w:val="variable"/>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6D51" w14:paraId="3EBCB8E4" w14:textId="77777777">
      <w:trPr>
        <w:tblHeader/>
      </w:trPr>
      <w:tc>
        <w:tcPr>
          <w:tcW w:w="3513" w:type="dxa"/>
          <w:shd w:val="clear" w:color="auto" w:fill="66CCFF"/>
        </w:tcPr>
        <w:p w14:paraId="2E7655D4" w14:textId="77777777" w:rsidR="00476D51" w:rsidRDefault="00476D51">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CC76C87" w14:textId="77777777" w:rsidR="00476D51" w:rsidRDefault="00317BBA">
          <w:pPr>
            <w:shd w:val="clear" w:color="auto" w:fill="66CCFF"/>
            <w:snapToGrid w:val="0"/>
            <w:jc w:val="center"/>
            <w:rPr>
              <w:rFonts w:ascii="Marianne" w:hAnsi="Marianne" w:cs="Arial"/>
              <w:b/>
              <w:bCs/>
            </w:rPr>
          </w:pPr>
          <w:r w:rsidRPr="00317BBA">
            <w:rPr>
              <w:rFonts w:ascii="Trebuchet MS" w:hAnsi="Trebuchet MS"/>
              <w:sz w:val="18"/>
              <w:szCs w:val="18"/>
            </w:rPr>
            <w:t>24FS015</w:t>
          </w:r>
        </w:p>
      </w:tc>
      <w:tc>
        <w:tcPr>
          <w:tcW w:w="900" w:type="dxa"/>
          <w:shd w:val="clear" w:color="auto" w:fill="66CCFF"/>
        </w:tcPr>
        <w:p w14:paraId="599B2798" w14:textId="77777777" w:rsidR="00476D51" w:rsidRDefault="00476D51">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04AE709" w14:textId="77777777" w:rsidR="00476D51" w:rsidRDefault="00476D51">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9B6B4B">
            <w:rPr>
              <w:rStyle w:val="Numrodepage"/>
              <w:rFonts w:ascii="Marianne" w:hAnsi="Marianne" w:cs="Arial"/>
              <w:b/>
              <w:noProof/>
            </w:rPr>
            <w:t>2</w:t>
          </w:r>
          <w:r>
            <w:rPr>
              <w:rStyle w:val="Numrodepage"/>
              <w:rFonts w:ascii="Marianne" w:hAnsi="Marianne" w:cs="Arial"/>
              <w:b/>
            </w:rPr>
            <w:fldChar w:fldCharType="end"/>
          </w:r>
        </w:p>
      </w:tc>
      <w:tc>
        <w:tcPr>
          <w:tcW w:w="180" w:type="dxa"/>
          <w:shd w:val="clear" w:color="auto" w:fill="66CCFF"/>
        </w:tcPr>
        <w:p w14:paraId="448DFE90" w14:textId="77777777" w:rsidR="00476D51" w:rsidRDefault="00476D51">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166BC04B" w14:textId="77777777" w:rsidR="00476D51" w:rsidRDefault="00476D51">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9B6B4B">
            <w:rPr>
              <w:rStyle w:val="Numrodepage"/>
              <w:rFonts w:ascii="Marianne" w:hAnsi="Marianne" w:cs="Arial"/>
              <w:b/>
              <w:noProof/>
            </w:rPr>
            <w:t>8</w:t>
          </w:r>
          <w:r>
            <w:rPr>
              <w:rStyle w:val="Numrodepage"/>
              <w:rFonts w:ascii="Marianne" w:hAnsi="Marianne" w:cs="Arial"/>
              <w:b/>
            </w:rPr>
            <w:fldChar w:fldCharType="end"/>
          </w:r>
        </w:p>
      </w:tc>
    </w:tr>
  </w:tbl>
  <w:p w14:paraId="690DCCC8" w14:textId="77777777" w:rsidR="00476D51" w:rsidRDefault="00476D51">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B820" w14:textId="77777777" w:rsidR="000F2F9D" w:rsidRDefault="000F2F9D">
      <w:r>
        <w:separator/>
      </w:r>
    </w:p>
  </w:footnote>
  <w:footnote w:type="continuationSeparator" w:id="0">
    <w:p w14:paraId="60B0AC5A" w14:textId="77777777" w:rsidR="000F2F9D" w:rsidRDefault="000F2F9D">
      <w:r>
        <w:continuationSeparator/>
      </w:r>
    </w:p>
  </w:footnote>
  <w:footnote w:id="1">
    <w:p w14:paraId="6196B7F4" w14:textId="77777777" w:rsidR="00476D51" w:rsidRDefault="00476D51">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E1BE913" w14:textId="77777777" w:rsidR="00476D51" w:rsidRDefault="00476D5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3FC96B26" w14:textId="77777777" w:rsidR="00476D51" w:rsidRDefault="00476D51">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2D20645A" w14:textId="77777777" w:rsidR="00476D51" w:rsidRDefault="00476D51">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F9D"/>
    <w:rsid w:val="00015E1C"/>
    <w:rsid w:val="000258D6"/>
    <w:rsid w:val="000F2F9D"/>
    <w:rsid w:val="00317BBA"/>
    <w:rsid w:val="00364A3D"/>
    <w:rsid w:val="00476D51"/>
    <w:rsid w:val="004A0EBA"/>
    <w:rsid w:val="004A4296"/>
    <w:rsid w:val="004D2B32"/>
    <w:rsid w:val="00503CE0"/>
    <w:rsid w:val="00515663"/>
    <w:rsid w:val="005A42F0"/>
    <w:rsid w:val="005D083C"/>
    <w:rsid w:val="00621ADE"/>
    <w:rsid w:val="00695024"/>
    <w:rsid w:val="006F0C0F"/>
    <w:rsid w:val="007C4A42"/>
    <w:rsid w:val="00886BF7"/>
    <w:rsid w:val="009B6B4B"/>
    <w:rsid w:val="00A06DCD"/>
    <w:rsid w:val="00A266C2"/>
    <w:rsid w:val="00B71821"/>
    <w:rsid w:val="00C01942"/>
    <w:rsid w:val="00CB4E2F"/>
    <w:rsid w:val="00D7660C"/>
    <w:rsid w:val="00D9157C"/>
    <w:rsid w:val="00E51076"/>
    <w:rsid w:val="00EA1396"/>
    <w:rsid w:val="00EA7362"/>
    <w:rsid w:val="00FB24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B8D7588"/>
  <w15:chartTrackingRefBased/>
  <w15:docId w15:val="{D5A889AB-9CD8-4278-B4D6-AFAC60D97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CE13F-DAF7-44D5-815E-C5E31870C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3662</Words>
  <Characters>20146</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23761</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ANTONA-AUGER Madeleine</dc:creator>
  <cp:keywords/>
  <cp:lastModifiedBy>ANTONA-AUGER Madeleine</cp:lastModifiedBy>
  <cp:revision>2</cp:revision>
  <cp:lastPrinted>2023-09-26T08:15:00Z</cp:lastPrinted>
  <dcterms:created xsi:type="dcterms:W3CDTF">2026-01-23T14:25:00Z</dcterms:created>
  <dcterms:modified xsi:type="dcterms:W3CDTF">2026-02-11T14:45:00Z</dcterms:modified>
</cp:coreProperties>
</file>